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B2F" w:rsidRPr="00232B9D" w:rsidRDefault="009B5C1A" w:rsidP="00C50C7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232B9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2762DD" w:rsidRPr="00232B9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0D5B2F" w:rsidRPr="00232B9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З В І Т</w:t>
      </w:r>
    </w:p>
    <w:p w:rsidR="000D5B2F" w:rsidRPr="00232B9D" w:rsidRDefault="000D5B2F" w:rsidP="00C50C7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232B9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про роботу Залізничної районної адміністрації</w:t>
      </w:r>
    </w:p>
    <w:p w:rsidR="000D5B2F" w:rsidRPr="00232B9D" w:rsidRDefault="000D5B2F" w:rsidP="00C50C7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232B9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за 201</w:t>
      </w:r>
      <w:r w:rsidR="00217EC5" w:rsidRPr="00232B9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5</w:t>
      </w:r>
      <w:r w:rsidRPr="00232B9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рік </w:t>
      </w:r>
    </w:p>
    <w:p w:rsidR="005A0335" w:rsidRPr="00232B9D" w:rsidRDefault="000D5B2F" w:rsidP="00C50C7E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 w:rsidRPr="00232B9D">
        <w:rPr>
          <w:rFonts w:ascii="Times New Roman CYR" w:hAnsi="Times New Roman CYR" w:cs="Times New Roman CYR"/>
          <w:sz w:val="28"/>
          <w:szCs w:val="28"/>
          <w:lang w:val="uk-UA"/>
        </w:rPr>
        <w:tab/>
      </w:r>
      <w:r w:rsidR="005A0335" w:rsidRPr="00232B9D">
        <w:rPr>
          <w:rFonts w:ascii="Times New Roman CYR" w:hAnsi="Times New Roman CYR" w:cs="Times New Roman CYR"/>
          <w:sz w:val="28"/>
          <w:szCs w:val="28"/>
          <w:lang w:val="uk-UA"/>
        </w:rPr>
        <w:t>Дозвольте представити Вашій увазі звіт про роботу З</w:t>
      </w:r>
      <w:r w:rsidR="00B34174"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алізничної районної адміністрації </w:t>
      </w:r>
      <w:r w:rsidR="005A0335" w:rsidRPr="00232B9D">
        <w:rPr>
          <w:rFonts w:ascii="Times New Roman CYR" w:hAnsi="Times New Roman CYR" w:cs="Times New Roman CYR"/>
          <w:sz w:val="28"/>
          <w:szCs w:val="28"/>
          <w:lang w:val="uk-UA"/>
        </w:rPr>
        <w:t>у 201</w:t>
      </w:r>
      <w:r w:rsidR="00217EC5" w:rsidRPr="00232B9D">
        <w:rPr>
          <w:rFonts w:ascii="Times New Roman CYR" w:hAnsi="Times New Roman CYR" w:cs="Times New Roman CYR"/>
          <w:sz w:val="28"/>
          <w:szCs w:val="28"/>
          <w:lang w:val="uk-UA"/>
        </w:rPr>
        <w:t>5</w:t>
      </w:r>
      <w:r w:rsidR="005A0335"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 році.</w:t>
      </w:r>
    </w:p>
    <w:p w:rsidR="00535882" w:rsidRPr="00232B9D" w:rsidRDefault="002D7021" w:rsidP="00C50C7E">
      <w:pPr>
        <w:ind w:firstLine="708"/>
        <w:jc w:val="both"/>
        <w:rPr>
          <w:lang w:val="uk-UA"/>
        </w:rPr>
      </w:pPr>
      <w:r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Чисельність населення </w:t>
      </w:r>
      <w:r w:rsidR="00413EDE" w:rsidRPr="00232B9D">
        <w:rPr>
          <w:rFonts w:ascii="Times New Roman CYR" w:hAnsi="Times New Roman CYR" w:cs="Times New Roman CYR"/>
          <w:sz w:val="28"/>
          <w:szCs w:val="28"/>
          <w:lang w:val="uk-UA"/>
        </w:rPr>
        <w:t>Залізничного району складає</w:t>
      </w:r>
      <w:r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 12</w:t>
      </w:r>
      <w:r w:rsidR="00E035E0" w:rsidRPr="00232B9D">
        <w:rPr>
          <w:rFonts w:ascii="Times New Roman CYR" w:hAnsi="Times New Roman CYR" w:cs="Times New Roman CYR"/>
          <w:sz w:val="28"/>
          <w:szCs w:val="28"/>
          <w:lang w:val="uk-UA"/>
        </w:rPr>
        <w:t>3</w:t>
      </w:r>
      <w:r w:rsidRPr="00232B9D">
        <w:rPr>
          <w:rFonts w:ascii="Times New Roman CYR" w:hAnsi="Times New Roman CYR" w:cs="Times New Roman CYR"/>
          <w:sz w:val="28"/>
          <w:szCs w:val="28"/>
          <w:lang w:val="uk-UA"/>
        </w:rPr>
        <w:t>,</w:t>
      </w:r>
      <w:r w:rsidR="00686C41" w:rsidRPr="00232B9D">
        <w:rPr>
          <w:rFonts w:ascii="Times New Roman CYR" w:hAnsi="Times New Roman CYR" w:cs="Times New Roman CYR"/>
          <w:sz w:val="28"/>
          <w:szCs w:val="28"/>
          <w:lang w:val="uk-UA"/>
        </w:rPr>
        <w:t>5</w:t>
      </w:r>
      <w:r w:rsidR="000D5B2F"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 тис.чол.</w:t>
      </w:r>
      <w:r w:rsidR="00535882" w:rsidRPr="00232B9D">
        <w:rPr>
          <w:lang w:val="uk-UA"/>
        </w:rPr>
        <w:t xml:space="preserve">           </w:t>
      </w:r>
    </w:p>
    <w:p w:rsidR="00B34174" w:rsidRPr="00232B9D" w:rsidRDefault="00B34174" w:rsidP="00C50C7E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 w:rsidRPr="00232B9D">
        <w:rPr>
          <w:rFonts w:ascii="Times New Roman CYR" w:hAnsi="Times New Roman CYR" w:cs="Times New Roman CYR"/>
          <w:sz w:val="28"/>
          <w:szCs w:val="28"/>
          <w:lang w:val="uk-UA"/>
        </w:rPr>
        <w:t>Основними завданнями районної адміністрації є:</w:t>
      </w:r>
    </w:p>
    <w:p w:rsidR="00B34174" w:rsidRPr="00232B9D" w:rsidRDefault="00B34174" w:rsidP="00C50C7E">
      <w:pPr>
        <w:widowControl w:val="0"/>
        <w:numPr>
          <w:ilvl w:val="0"/>
          <w:numId w:val="28"/>
        </w:numPr>
        <w:autoSpaceDE w:val="0"/>
        <w:autoSpaceDN w:val="0"/>
        <w:adjustRightInd w:val="0"/>
        <w:jc w:val="both"/>
        <w:rPr>
          <w:bCs/>
          <w:iCs/>
          <w:sz w:val="28"/>
          <w:szCs w:val="28"/>
          <w:lang w:val="uk-UA"/>
        </w:rPr>
      </w:pPr>
      <w:r w:rsidRPr="00232B9D">
        <w:rPr>
          <w:bCs/>
          <w:iCs/>
          <w:sz w:val="28"/>
          <w:szCs w:val="28"/>
          <w:lang w:val="uk-UA"/>
        </w:rPr>
        <w:t>Створення умов для комфортного проживання мешканців;</w:t>
      </w:r>
    </w:p>
    <w:p w:rsidR="00B34174" w:rsidRPr="00232B9D" w:rsidRDefault="00B34174" w:rsidP="00C50C7E">
      <w:pPr>
        <w:widowControl w:val="0"/>
        <w:numPr>
          <w:ilvl w:val="0"/>
          <w:numId w:val="28"/>
        </w:numPr>
        <w:autoSpaceDE w:val="0"/>
        <w:autoSpaceDN w:val="0"/>
        <w:adjustRightInd w:val="0"/>
        <w:jc w:val="both"/>
        <w:rPr>
          <w:bCs/>
          <w:iCs/>
          <w:sz w:val="28"/>
          <w:szCs w:val="28"/>
          <w:lang w:val="uk-UA"/>
        </w:rPr>
      </w:pPr>
      <w:r w:rsidRPr="00232B9D">
        <w:rPr>
          <w:bCs/>
          <w:iCs/>
          <w:sz w:val="28"/>
          <w:szCs w:val="28"/>
          <w:lang w:val="uk-UA"/>
        </w:rPr>
        <w:t>Облаштування благоустрою району;</w:t>
      </w:r>
    </w:p>
    <w:p w:rsidR="00B34174" w:rsidRPr="00232B9D" w:rsidRDefault="00B34174" w:rsidP="00C50C7E">
      <w:pPr>
        <w:widowControl w:val="0"/>
        <w:numPr>
          <w:ilvl w:val="0"/>
          <w:numId w:val="28"/>
        </w:numPr>
        <w:autoSpaceDE w:val="0"/>
        <w:autoSpaceDN w:val="0"/>
        <w:adjustRightInd w:val="0"/>
        <w:jc w:val="both"/>
        <w:rPr>
          <w:bCs/>
          <w:iCs/>
          <w:sz w:val="28"/>
          <w:szCs w:val="28"/>
          <w:lang w:val="uk-UA"/>
        </w:rPr>
      </w:pPr>
      <w:r w:rsidRPr="00232B9D">
        <w:rPr>
          <w:bCs/>
          <w:iCs/>
          <w:sz w:val="28"/>
          <w:szCs w:val="28"/>
          <w:lang w:val="uk-UA"/>
        </w:rPr>
        <w:t>Безпека мешканців та громадський порядок;</w:t>
      </w:r>
    </w:p>
    <w:p w:rsidR="00B34174" w:rsidRPr="00232B9D" w:rsidRDefault="00B34174" w:rsidP="00C50C7E">
      <w:pPr>
        <w:widowControl w:val="0"/>
        <w:numPr>
          <w:ilvl w:val="0"/>
          <w:numId w:val="28"/>
        </w:numPr>
        <w:autoSpaceDE w:val="0"/>
        <w:autoSpaceDN w:val="0"/>
        <w:adjustRightInd w:val="0"/>
        <w:jc w:val="both"/>
        <w:rPr>
          <w:bCs/>
          <w:iCs/>
          <w:sz w:val="28"/>
          <w:szCs w:val="28"/>
          <w:lang w:val="uk-UA"/>
        </w:rPr>
      </w:pPr>
      <w:r w:rsidRPr="00232B9D">
        <w:rPr>
          <w:bCs/>
          <w:iCs/>
          <w:sz w:val="28"/>
          <w:szCs w:val="28"/>
          <w:lang w:val="uk-UA"/>
        </w:rPr>
        <w:t>Розвиток підприємництва;</w:t>
      </w:r>
    </w:p>
    <w:p w:rsidR="002E1F8D" w:rsidRPr="00232B9D" w:rsidRDefault="002E1F8D" w:rsidP="00C50C7E">
      <w:pPr>
        <w:widowControl w:val="0"/>
        <w:numPr>
          <w:ilvl w:val="0"/>
          <w:numId w:val="28"/>
        </w:numPr>
        <w:autoSpaceDE w:val="0"/>
        <w:autoSpaceDN w:val="0"/>
        <w:adjustRightInd w:val="0"/>
        <w:jc w:val="both"/>
        <w:rPr>
          <w:bCs/>
          <w:iCs/>
          <w:sz w:val="28"/>
          <w:szCs w:val="28"/>
          <w:lang w:val="uk-UA"/>
        </w:rPr>
      </w:pPr>
      <w:r w:rsidRPr="00232B9D">
        <w:rPr>
          <w:bCs/>
          <w:iCs/>
          <w:sz w:val="28"/>
          <w:szCs w:val="28"/>
          <w:lang w:val="uk-UA"/>
        </w:rPr>
        <w:t>Забезпечення виконання вимог законодавства;</w:t>
      </w:r>
    </w:p>
    <w:p w:rsidR="00BA5A66" w:rsidRPr="00232B9D" w:rsidRDefault="00BA5A66" w:rsidP="00C50C7E">
      <w:pPr>
        <w:widowControl w:val="0"/>
        <w:numPr>
          <w:ilvl w:val="0"/>
          <w:numId w:val="28"/>
        </w:numPr>
        <w:autoSpaceDE w:val="0"/>
        <w:autoSpaceDN w:val="0"/>
        <w:adjustRightInd w:val="0"/>
        <w:jc w:val="both"/>
        <w:rPr>
          <w:bCs/>
          <w:iCs/>
          <w:sz w:val="28"/>
          <w:szCs w:val="28"/>
          <w:lang w:val="uk-UA"/>
        </w:rPr>
      </w:pPr>
      <w:r w:rsidRPr="00232B9D">
        <w:rPr>
          <w:bCs/>
          <w:iCs/>
          <w:sz w:val="28"/>
          <w:szCs w:val="28"/>
          <w:lang w:val="uk-UA"/>
        </w:rPr>
        <w:t>Захист прав дітей</w:t>
      </w:r>
      <w:r w:rsidR="002E1F8D" w:rsidRPr="00232B9D">
        <w:rPr>
          <w:bCs/>
          <w:iCs/>
          <w:sz w:val="28"/>
          <w:szCs w:val="28"/>
          <w:lang w:val="uk-UA"/>
        </w:rPr>
        <w:t>.</w:t>
      </w:r>
    </w:p>
    <w:p w:rsidR="000D5B2F" w:rsidRPr="00232B9D" w:rsidRDefault="00CB6513" w:rsidP="00C50C7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28"/>
          <w:szCs w:val="28"/>
          <w:lang w:val="uk-UA"/>
        </w:rPr>
      </w:pPr>
      <w:r w:rsidRPr="00232B9D">
        <w:rPr>
          <w:rFonts w:ascii="Times New Roman CYR" w:hAnsi="Times New Roman CYR" w:cs="Times New Roman CYR"/>
          <w:b/>
          <w:sz w:val="28"/>
          <w:szCs w:val="28"/>
          <w:lang w:val="uk-UA"/>
        </w:rPr>
        <w:t>1.</w:t>
      </w:r>
      <w:r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="00FB5BDF" w:rsidRPr="00232B9D">
        <w:rPr>
          <w:rFonts w:ascii="Times New Roman CYR" w:hAnsi="Times New Roman CYR" w:cs="Times New Roman CYR"/>
          <w:b/>
          <w:sz w:val="28"/>
          <w:szCs w:val="28"/>
          <w:lang w:val="uk-UA"/>
        </w:rPr>
        <w:t>Створення умов для к</w:t>
      </w:r>
      <w:r w:rsidR="00D628B5" w:rsidRPr="00232B9D">
        <w:rPr>
          <w:rFonts w:ascii="Times New Roman CYR" w:hAnsi="Times New Roman CYR" w:cs="Times New Roman CYR"/>
          <w:b/>
          <w:sz w:val="28"/>
          <w:szCs w:val="28"/>
          <w:lang w:val="uk-UA"/>
        </w:rPr>
        <w:t>омфорт</w:t>
      </w:r>
      <w:r w:rsidR="00FB5BDF" w:rsidRPr="00232B9D"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ного проживання </w:t>
      </w:r>
      <w:r w:rsidR="00D628B5" w:rsidRPr="00232B9D">
        <w:rPr>
          <w:rFonts w:ascii="Times New Roman CYR" w:hAnsi="Times New Roman CYR" w:cs="Times New Roman CYR"/>
          <w:b/>
          <w:sz w:val="28"/>
          <w:szCs w:val="28"/>
          <w:lang w:val="uk-UA"/>
        </w:rPr>
        <w:t>мешканців.</w:t>
      </w:r>
    </w:p>
    <w:p w:rsidR="00D628B5" w:rsidRPr="00232B9D" w:rsidRDefault="00D628B5" w:rsidP="00C50C7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 w:rsidRPr="00232B9D">
        <w:rPr>
          <w:rFonts w:ascii="Times New Roman CYR" w:hAnsi="Times New Roman CYR" w:cs="Times New Roman CYR"/>
          <w:sz w:val="28"/>
          <w:szCs w:val="28"/>
          <w:lang w:val="uk-UA"/>
        </w:rPr>
        <w:t>У Залізничному районі налічується 122</w:t>
      </w:r>
      <w:r w:rsidR="00834CD9" w:rsidRPr="00232B9D">
        <w:rPr>
          <w:rFonts w:ascii="Times New Roman CYR" w:hAnsi="Times New Roman CYR" w:cs="Times New Roman CYR"/>
          <w:sz w:val="28"/>
          <w:szCs w:val="28"/>
          <w:lang w:val="uk-UA"/>
        </w:rPr>
        <w:t>2</w:t>
      </w:r>
      <w:r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 будинк</w:t>
      </w:r>
      <w:r w:rsidR="00834CD9" w:rsidRPr="00232B9D">
        <w:rPr>
          <w:rFonts w:ascii="Times New Roman CYR" w:hAnsi="Times New Roman CYR" w:cs="Times New Roman CYR"/>
          <w:sz w:val="28"/>
          <w:szCs w:val="28"/>
          <w:lang w:val="uk-UA"/>
        </w:rPr>
        <w:t>и</w:t>
      </w:r>
      <w:r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 комунальної власності, </w:t>
      </w:r>
      <w:r w:rsidR="00405476" w:rsidRPr="00232B9D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14 </w:t>
      </w:r>
      <w:r w:rsidR="008E377F" w:rsidRPr="00232B9D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відомчих будинків, </w:t>
      </w:r>
      <w:r w:rsidR="00405476" w:rsidRPr="00232B9D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12 гуртожитків, 68</w:t>
      </w:r>
      <w:r w:rsidRPr="00232B9D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будинків ОСББ, 5</w:t>
      </w:r>
      <w:r w:rsidR="00405476" w:rsidRPr="00232B9D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3</w:t>
      </w:r>
      <w:r w:rsidRPr="00232B9D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будинк</w:t>
      </w:r>
      <w:r w:rsidR="00405476" w:rsidRPr="00232B9D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и</w:t>
      </w:r>
      <w:r w:rsidRPr="00232B9D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житлово-будівельних кооперативів, 26</w:t>
      </w:r>
      <w:r w:rsidR="00644A94" w:rsidRPr="00232B9D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31</w:t>
      </w:r>
      <w:r w:rsidRPr="00232B9D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будин</w:t>
      </w:r>
      <w:r w:rsidR="00644A94" w:rsidRPr="00232B9D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о</w:t>
      </w:r>
      <w:r w:rsidRPr="00232B9D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к приватного сектору</w:t>
      </w:r>
      <w:r w:rsidR="00FB5BDF" w:rsidRPr="00232B9D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(Діаграма</w:t>
      </w:r>
      <w:r w:rsidR="007277DF" w:rsidRPr="00232B9D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</w:t>
      </w:r>
      <w:r w:rsidR="00D43DAB" w:rsidRPr="00232B9D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1</w:t>
      </w:r>
      <w:r w:rsidR="00FB5BDF" w:rsidRPr="00232B9D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)</w:t>
      </w:r>
      <w:r w:rsidRPr="00232B9D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.</w:t>
      </w:r>
    </w:p>
    <w:p w:rsidR="00E13119" w:rsidRPr="00232B9D" w:rsidRDefault="00D5482C" w:rsidP="00C50C7E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 w:rsidRPr="00232B9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ab/>
      </w:r>
      <w:r w:rsidR="003460A1" w:rsidRPr="00232B9D">
        <w:rPr>
          <w:sz w:val="28"/>
          <w:szCs w:val="28"/>
          <w:lang w:val="uk-UA"/>
        </w:rPr>
        <w:t xml:space="preserve">З метою забезпечення та підтримки комфортної життєдіяльності мешканців Залізничного району </w:t>
      </w:r>
      <w:r w:rsidR="00A103A4" w:rsidRPr="00232B9D">
        <w:rPr>
          <w:sz w:val="28"/>
          <w:szCs w:val="28"/>
          <w:lang w:val="uk-UA"/>
        </w:rPr>
        <w:t xml:space="preserve">впродовж </w:t>
      </w:r>
      <w:r w:rsidR="003460A1" w:rsidRPr="00232B9D">
        <w:rPr>
          <w:rFonts w:ascii="Times New Roman CYR" w:hAnsi="Times New Roman CYR" w:cs="Times New Roman CYR"/>
          <w:sz w:val="28"/>
          <w:szCs w:val="28"/>
          <w:lang w:val="uk-UA"/>
        </w:rPr>
        <w:t>201</w:t>
      </w:r>
      <w:r w:rsidR="00C561E1" w:rsidRPr="00232B9D">
        <w:rPr>
          <w:rFonts w:ascii="Times New Roman CYR" w:hAnsi="Times New Roman CYR" w:cs="Times New Roman CYR"/>
          <w:sz w:val="28"/>
          <w:szCs w:val="28"/>
          <w:lang w:val="uk-UA"/>
        </w:rPr>
        <w:t>5</w:t>
      </w:r>
      <w:r w:rsidR="003460A1"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 ро</w:t>
      </w:r>
      <w:r w:rsidR="00A103A4" w:rsidRPr="00232B9D">
        <w:rPr>
          <w:rFonts w:ascii="Times New Roman CYR" w:hAnsi="Times New Roman CYR" w:cs="Times New Roman CYR"/>
          <w:sz w:val="28"/>
          <w:szCs w:val="28"/>
          <w:lang w:val="uk-UA"/>
        </w:rPr>
        <w:t>ку</w:t>
      </w:r>
      <w:r w:rsidR="003460A1"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 викон</w:t>
      </w:r>
      <w:r w:rsidR="00A103A4" w:rsidRPr="00232B9D">
        <w:rPr>
          <w:rFonts w:ascii="Times New Roman CYR" w:hAnsi="Times New Roman CYR" w:cs="Times New Roman CYR"/>
          <w:sz w:val="28"/>
          <w:szCs w:val="28"/>
          <w:lang w:val="uk-UA"/>
        </w:rPr>
        <w:t>увались</w:t>
      </w:r>
      <w:r w:rsidR="003460A1"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 роботи з поточного та капітального ремонтів житлового фонду</w:t>
      </w:r>
      <w:r w:rsidR="00D43DAB" w:rsidRPr="00232B9D">
        <w:rPr>
          <w:rFonts w:ascii="Times New Roman CYR" w:hAnsi="Times New Roman CYR" w:cs="Times New Roman CYR"/>
          <w:sz w:val="28"/>
          <w:szCs w:val="28"/>
          <w:lang w:val="uk-UA"/>
        </w:rPr>
        <w:t>.</w:t>
      </w:r>
    </w:p>
    <w:p w:rsidR="00E13119" w:rsidRPr="00232B9D" w:rsidRDefault="004D57A4" w:rsidP="00C50C7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На ремонт житлового фонду у </w:t>
      </w:r>
      <w:r w:rsidR="00204BDA"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звітному </w:t>
      </w:r>
      <w:r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році </w:t>
      </w:r>
      <w:r w:rsidR="00204BDA"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загалом </w:t>
      </w:r>
      <w:r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освоєно </w:t>
      </w:r>
      <w:r w:rsidR="00C531BE" w:rsidRPr="00232B9D">
        <w:rPr>
          <w:rFonts w:ascii="Times New Roman CYR" w:hAnsi="Times New Roman CYR" w:cs="Times New Roman CYR"/>
          <w:sz w:val="28"/>
          <w:szCs w:val="28"/>
          <w:lang w:val="uk-UA"/>
        </w:rPr>
        <w:t>12 млн.грн., це  у 4,3 рази більше, ніж у 2014 році</w:t>
      </w:r>
      <w:r w:rsidR="00D43DAB"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 (Діаграма 2)</w:t>
      </w:r>
      <w:r w:rsidR="00C531BE" w:rsidRPr="00232B9D">
        <w:rPr>
          <w:rFonts w:ascii="Times New Roman CYR" w:hAnsi="Times New Roman CYR" w:cs="Times New Roman CYR"/>
          <w:sz w:val="28"/>
          <w:szCs w:val="28"/>
          <w:lang w:val="uk-UA"/>
        </w:rPr>
        <w:t>.</w:t>
      </w:r>
      <w:r w:rsidR="00204BDA"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 Зокрема, на поточний ремонт використано 9,58 млн.грн.</w:t>
      </w:r>
      <w:r w:rsidR="00D43AAB"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 У т</w:t>
      </w:r>
      <w:r w:rsidR="00204BDA" w:rsidRPr="00232B9D">
        <w:rPr>
          <w:rFonts w:ascii="Times New Roman CYR" w:hAnsi="Times New Roman CYR" w:cs="Times New Roman CYR"/>
          <w:sz w:val="28"/>
          <w:szCs w:val="28"/>
          <w:lang w:val="uk-UA"/>
        </w:rPr>
        <w:t>аблиц</w:t>
      </w:r>
      <w:r w:rsidR="00D43AAB" w:rsidRPr="00232B9D">
        <w:rPr>
          <w:rFonts w:ascii="Times New Roman CYR" w:hAnsi="Times New Roman CYR" w:cs="Times New Roman CYR"/>
          <w:sz w:val="28"/>
          <w:szCs w:val="28"/>
          <w:lang w:val="uk-UA"/>
        </w:rPr>
        <w:t>і</w:t>
      </w:r>
      <w:r w:rsidR="00204BDA"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 1</w:t>
      </w:r>
      <w:r w:rsidR="00D43AAB"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 наведено виконання робіт </w:t>
      </w:r>
      <w:r w:rsidR="00AD6222"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з поточного ремонту житлового фонду </w:t>
      </w:r>
      <w:r w:rsidR="00D43AAB" w:rsidRPr="00232B9D">
        <w:rPr>
          <w:rFonts w:ascii="Times New Roman CYR" w:hAnsi="Times New Roman CYR" w:cs="Times New Roman CYR"/>
          <w:sz w:val="28"/>
          <w:szCs w:val="28"/>
          <w:lang w:val="uk-UA"/>
        </w:rPr>
        <w:t>у порівнянні з 2014 роком</w:t>
      </w:r>
      <w:r w:rsidR="00413EDE" w:rsidRPr="00232B9D">
        <w:rPr>
          <w:rFonts w:ascii="Times New Roman CYR" w:hAnsi="Times New Roman CYR" w:cs="Times New Roman CYR"/>
          <w:sz w:val="28"/>
          <w:szCs w:val="28"/>
          <w:lang w:val="uk-UA"/>
        </w:rPr>
        <w:t>, у таблиці 2 – з капітального ремонту</w:t>
      </w:r>
      <w:r w:rsidR="00D43AAB" w:rsidRPr="00232B9D">
        <w:rPr>
          <w:rFonts w:ascii="Times New Roman CYR" w:hAnsi="Times New Roman CYR" w:cs="Times New Roman CYR"/>
          <w:sz w:val="28"/>
          <w:szCs w:val="28"/>
          <w:lang w:val="uk-UA"/>
        </w:rPr>
        <w:t>.</w:t>
      </w:r>
      <w:r w:rsidR="00204BDA"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="00D43AAB"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="00E13119"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</w:p>
    <w:p w:rsidR="00A103A4" w:rsidRPr="00232B9D" w:rsidRDefault="00E13119" w:rsidP="00C50C7E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          </w:t>
      </w:r>
      <w:r w:rsidR="00A103A4"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 У </w:t>
      </w:r>
      <w:r w:rsidR="00F00DCE"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звітному </w:t>
      </w:r>
      <w:r w:rsidR="00384D80"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році </w:t>
      </w:r>
      <w:r w:rsidR="00A103A4"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працівниками </w:t>
      </w:r>
      <w:r w:rsidR="00FB5BDF" w:rsidRPr="00232B9D">
        <w:rPr>
          <w:rFonts w:ascii="Times New Roman CYR" w:hAnsi="Times New Roman CYR" w:cs="Times New Roman CYR"/>
          <w:sz w:val="28"/>
          <w:szCs w:val="28"/>
          <w:lang w:val="uk-UA"/>
        </w:rPr>
        <w:t>львівських комунальних підприємств</w:t>
      </w:r>
      <w:r w:rsidR="00C025B4"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="00384D80"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було </w:t>
      </w:r>
      <w:r w:rsidR="00C025B4"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проведено </w:t>
      </w:r>
      <w:r w:rsidR="00F00DCE" w:rsidRPr="00232B9D">
        <w:rPr>
          <w:rFonts w:ascii="Times New Roman CYR" w:hAnsi="Times New Roman CYR" w:cs="Times New Roman CYR"/>
          <w:sz w:val="28"/>
          <w:szCs w:val="28"/>
          <w:lang w:val="uk-UA"/>
        </w:rPr>
        <w:t>6</w:t>
      </w:r>
      <w:r w:rsidR="00384D80"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 толок, під час яких виконано ремонтних робіт на суму 2,</w:t>
      </w:r>
      <w:r w:rsidR="00EA50B9" w:rsidRPr="00232B9D">
        <w:rPr>
          <w:rFonts w:ascii="Times New Roman CYR" w:hAnsi="Times New Roman CYR" w:cs="Times New Roman CYR"/>
          <w:sz w:val="28"/>
          <w:szCs w:val="28"/>
          <w:lang w:val="uk-UA"/>
        </w:rPr>
        <w:t>97</w:t>
      </w:r>
      <w:r w:rsidR="00384D80"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 млн.грн.</w:t>
      </w:r>
      <w:r w:rsidR="001012A3"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="00AD6222"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Перелік </w:t>
      </w:r>
      <w:r w:rsidR="00845B36" w:rsidRPr="00232B9D">
        <w:rPr>
          <w:rFonts w:ascii="Times New Roman CYR" w:hAnsi="Times New Roman CYR" w:cs="Times New Roman CYR"/>
          <w:sz w:val="28"/>
          <w:szCs w:val="28"/>
          <w:lang w:val="uk-UA"/>
        </w:rPr>
        <w:t>ремонтних робіт та кількість об'єктів наведений у т</w:t>
      </w:r>
      <w:r w:rsidR="001012A3" w:rsidRPr="00232B9D">
        <w:rPr>
          <w:rFonts w:ascii="Times New Roman CYR" w:hAnsi="Times New Roman CYR" w:cs="Times New Roman CYR"/>
          <w:sz w:val="28"/>
          <w:szCs w:val="28"/>
          <w:lang w:val="uk-UA"/>
        </w:rPr>
        <w:t>аблиц</w:t>
      </w:r>
      <w:r w:rsidR="00845B36" w:rsidRPr="00232B9D">
        <w:rPr>
          <w:rFonts w:ascii="Times New Roman CYR" w:hAnsi="Times New Roman CYR" w:cs="Times New Roman CYR"/>
          <w:sz w:val="28"/>
          <w:szCs w:val="28"/>
          <w:lang w:val="uk-UA"/>
        </w:rPr>
        <w:t>і</w:t>
      </w:r>
      <w:r w:rsidR="001012A3"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 3.</w:t>
      </w:r>
      <w:r w:rsidR="00384D80"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="00EA50B9"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="00384D80"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</w:p>
    <w:p w:rsidR="005F24B4" w:rsidRPr="00232B9D" w:rsidRDefault="00EA50B9" w:rsidP="00C50C7E">
      <w:pPr>
        <w:widowControl w:val="0"/>
        <w:autoSpaceDE w:val="0"/>
        <w:autoSpaceDN w:val="0"/>
        <w:adjustRightInd w:val="0"/>
        <w:ind w:left="14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 w:rsidRPr="00232B9D">
        <w:rPr>
          <w:rFonts w:ascii="Times New Roman CYR" w:hAnsi="Times New Roman CYR" w:cs="Times New Roman CYR"/>
          <w:sz w:val="28"/>
          <w:szCs w:val="28"/>
          <w:lang w:val="uk-UA"/>
        </w:rPr>
        <w:tab/>
      </w:r>
      <w:r w:rsidR="00845B36"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Збільшити обсяг </w:t>
      </w:r>
      <w:r w:rsidR="00827970"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ремонтних робіт житлового фонду </w:t>
      </w:r>
      <w:r w:rsidR="00845B36" w:rsidRPr="00232B9D">
        <w:rPr>
          <w:rFonts w:ascii="Times New Roman CYR" w:hAnsi="Times New Roman CYR" w:cs="Times New Roman CYR"/>
          <w:sz w:val="28"/>
          <w:szCs w:val="28"/>
          <w:lang w:val="uk-UA"/>
        </w:rPr>
        <w:t>вдалось</w:t>
      </w:r>
      <w:r w:rsidR="00827970"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 завдяки </w:t>
      </w:r>
      <w:r w:rsidR="00955BEC" w:rsidRPr="00232B9D">
        <w:rPr>
          <w:rFonts w:ascii="Times New Roman CYR" w:hAnsi="Times New Roman CYR" w:cs="Times New Roman CYR"/>
          <w:sz w:val="28"/>
          <w:szCs w:val="28"/>
          <w:lang w:val="uk-UA"/>
        </w:rPr>
        <w:t>активн</w:t>
      </w:r>
      <w:r w:rsidR="00827970" w:rsidRPr="00232B9D">
        <w:rPr>
          <w:rFonts w:ascii="Times New Roman CYR" w:hAnsi="Times New Roman CYR" w:cs="Times New Roman CYR"/>
          <w:sz w:val="28"/>
          <w:szCs w:val="28"/>
          <w:lang w:val="uk-UA"/>
        </w:rPr>
        <w:t>ому</w:t>
      </w:r>
      <w:r w:rsidR="00955BEC"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="00EE7D4B" w:rsidRPr="00232B9D">
        <w:rPr>
          <w:rFonts w:ascii="Times New Roman CYR" w:hAnsi="Times New Roman CYR" w:cs="Times New Roman CYR"/>
          <w:sz w:val="28"/>
          <w:szCs w:val="28"/>
          <w:lang w:val="uk-UA"/>
        </w:rPr>
        <w:t>залученн</w:t>
      </w:r>
      <w:r w:rsidR="00827970" w:rsidRPr="00232B9D">
        <w:rPr>
          <w:rFonts w:ascii="Times New Roman CYR" w:hAnsi="Times New Roman CYR" w:cs="Times New Roman CYR"/>
          <w:sz w:val="28"/>
          <w:szCs w:val="28"/>
          <w:lang w:val="uk-UA"/>
        </w:rPr>
        <w:t>ю</w:t>
      </w:r>
      <w:r w:rsidR="00955BEC"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 мешканців </w:t>
      </w:r>
      <w:r w:rsidR="00EE7D4B" w:rsidRPr="00232B9D">
        <w:rPr>
          <w:rFonts w:ascii="Times New Roman CYR" w:hAnsi="Times New Roman CYR" w:cs="Times New Roman CYR"/>
          <w:sz w:val="28"/>
          <w:szCs w:val="28"/>
          <w:lang w:val="uk-UA"/>
        </w:rPr>
        <w:t>до</w:t>
      </w:r>
      <w:r w:rsidR="001A5018"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 співфінансуванн</w:t>
      </w:r>
      <w:r w:rsidR="00EE7D4B" w:rsidRPr="00232B9D">
        <w:rPr>
          <w:rFonts w:ascii="Times New Roman CYR" w:hAnsi="Times New Roman CYR" w:cs="Times New Roman CYR"/>
          <w:sz w:val="28"/>
          <w:szCs w:val="28"/>
          <w:lang w:val="uk-UA"/>
        </w:rPr>
        <w:t>я</w:t>
      </w:r>
      <w:r w:rsidR="001A5018"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="00827970"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цих робіт, </w:t>
      </w:r>
      <w:r w:rsidR="00845B36" w:rsidRPr="00232B9D">
        <w:rPr>
          <w:rFonts w:ascii="Times New Roman CYR" w:hAnsi="Times New Roman CYR" w:cs="Times New Roman CYR"/>
          <w:sz w:val="28"/>
          <w:szCs w:val="28"/>
          <w:lang w:val="uk-UA"/>
        </w:rPr>
        <w:t>що</w:t>
      </w:r>
      <w:r w:rsidR="00827970"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 склало </w:t>
      </w:r>
      <w:r w:rsidRPr="00232B9D">
        <w:rPr>
          <w:rFonts w:ascii="Times New Roman CYR" w:hAnsi="Times New Roman CYR" w:cs="Times New Roman CYR"/>
          <w:sz w:val="28"/>
          <w:szCs w:val="28"/>
          <w:lang w:val="uk-UA"/>
        </w:rPr>
        <w:t>500,4</w:t>
      </w:r>
      <w:r w:rsidR="002A3A58" w:rsidRPr="00232B9D">
        <w:rPr>
          <w:rFonts w:ascii="Times New Roman CYR" w:hAnsi="Times New Roman CYR" w:cs="Times New Roman CYR"/>
          <w:sz w:val="28"/>
          <w:szCs w:val="28"/>
          <w:lang w:val="uk-UA"/>
        </w:rPr>
        <w:t>5</w:t>
      </w:r>
      <w:r w:rsidR="00827970"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 тис.грн.</w:t>
      </w:r>
      <w:r w:rsidR="00845B36" w:rsidRPr="00232B9D">
        <w:rPr>
          <w:rFonts w:ascii="Times New Roman CYR" w:hAnsi="Times New Roman CYR" w:cs="Times New Roman CYR"/>
          <w:sz w:val="28"/>
          <w:szCs w:val="28"/>
          <w:lang w:val="uk-UA"/>
        </w:rPr>
        <w:t>, а також СПД району.</w:t>
      </w:r>
      <w:r w:rsidR="000865BF"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</w:p>
    <w:p w:rsidR="00722721" w:rsidRPr="00232B9D" w:rsidRDefault="006E3BD6" w:rsidP="00C50C7E">
      <w:pPr>
        <w:jc w:val="both"/>
        <w:rPr>
          <w:sz w:val="28"/>
          <w:szCs w:val="28"/>
          <w:lang w:val="uk-UA"/>
        </w:rPr>
      </w:pPr>
      <w:r w:rsidRPr="00232B9D">
        <w:rPr>
          <w:sz w:val="28"/>
          <w:szCs w:val="28"/>
          <w:lang w:val="uk-UA"/>
        </w:rPr>
        <w:tab/>
      </w:r>
      <w:r w:rsidR="00722721" w:rsidRPr="00232B9D">
        <w:rPr>
          <w:sz w:val="28"/>
          <w:szCs w:val="28"/>
          <w:lang w:val="uk-UA"/>
        </w:rPr>
        <w:t>У минулому році в межах інвестиційної програми ПП "Компанія "Астра"</w:t>
      </w:r>
      <w:r w:rsidR="00EA50B9" w:rsidRPr="00232B9D">
        <w:rPr>
          <w:sz w:val="28"/>
          <w:szCs w:val="28"/>
          <w:lang w:val="uk-UA"/>
        </w:rPr>
        <w:t xml:space="preserve"> проведено модернізацію 8</w:t>
      </w:r>
      <w:r w:rsidR="00722721" w:rsidRPr="00232B9D">
        <w:rPr>
          <w:sz w:val="28"/>
          <w:szCs w:val="28"/>
          <w:lang w:val="uk-UA"/>
        </w:rPr>
        <w:t>-ми ліфтів у житлових будинках, зокрема:</w:t>
      </w:r>
    </w:p>
    <w:p w:rsidR="00722721" w:rsidRPr="00232B9D" w:rsidRDefault="00722721" w:rsidP="00C50C7E">
      <w:pPr>
        <w:jc w:val="both"/>
        <w:rPr>
          <w:sz w:val="28"/>
          <w:szCs w:val="28"/>
          <w:lang w:val="uk-UA"/>
        </w:rPr>
      </w:pPr>
      <w:r w:rsidRPr="00232B9D">
        <w:rPr>
          <w:sz w:val="28"/>
          <w:szCs w:val="28"/>
          <w:lang w:val="uk-UA"/>
        </w:rPr>
        <w:t xml:space="preserve">вул. Сяйво, </w:t>
      </w:r>
      <w:r w:rsidR="00741C11" w:rsidRPr="00232B9D">
        <w:rPr>
          <w:sz w:val="28"/>
          <w:szCs w:val="28"/>
          <w:lang w:val="uk-UA"/>
        </w:rPr>
        <w:t>2</w:t>
      </w:r>
      <w:r w:rsidRPr="00232B9D">
        <w:rPr>
          <w:sz w:val="28"/>
          <w:szCs w:val="28"/>
          <w:lang w:val="uk-UA"/>
        </w:rPr>
        <w:t>1</w:t>
      </w:r>
      <w:r w:rsidR="00741C11" w:rsidRPr="00232B9D">
        <w:rPr>
          <w:sz w:val="28"/>
          <w:szCs w:val="28"/>
          <w:lang w:val="uk-UA"/>
        </w:rPr>
        <w:t xml:space="preserve"> (І - ІV</w:t>
      </w:r>
      <w:r w:rsidRPr="00232B9D">
        <w:rPr>
          <w:sz w:val="28"/>
          <w:szCs w:val="28"/>
          <w:lang w:val="uk-UA"/>
        </w:rPr>
        <w:t xml:space="preserve"> під.), вартістю – </w:t>
      </w:r>
      <w:r w:rsidR="00741C11" w:rsidRPr="00232B9D">
        <w:rPr>
          <w:sz w:val="28"/>
          <w:szCs w:val="28"/>
          <w:lang w:val="uk-UA"/>
        </w:rPr>
        <w:t>340,0 тис.</w:t>
      </w:r>
      <w:r w:rsidRPr="00232B9D">
        <w:rPr>
          <w:sz w:val="28"/>
          <w:szCs w:val="28"/>
          <w:lang w:val="uk-UA"/>
        </w:rPr>
        <w:t>грн.,</w:t>
      </w:r>
    </w:p>
    <w:p w:rsidR="00722721" w:rsidRPr="00232B9D" w:rsidRDefault="00722721" w:rsidP="00C50C7E">
      <w:pPr>
        <w:jc w:val="both"/>
        <w:rPr>
          <w:sz w:val="28"/>
          <w:szCs w:val="28"/>
          <w:lang w:val="uk-UA"/>
        </w:rPr>
      </w:pPr>
      <w:r w:rsidRPr="00232B9D">
        <w:rPr>
          <w:sz w:val="28"/>
          <w:szCs w:val="28"/>
          <w:lang w:val="uk-UA"/>
        </w:rPr>
        <w:t xml:space="preserve">вул. </w:t>
      </w:r>
      <w:r w:rsidR="00741C11" w:rsidRPr="00232B9D">
        <w:rPr>
          <w:sz w:val="28"/>
          <w:szCs w:val="28"/>
          <w:lang w:val="uk-UA"/>
        </w:rPr>
        <w:t>Виговського, 72 (І, ІІ під.),</w:t>
      </w:r>
      <w:r w:rsidRPr="00232B9D">
        <w:rPr>
          <w:sz w:val="28"/>
          <w:szCs w:val="28"/>
          <w:lang w:val="uk-UA"/>
        </w:rPr>
        <w:t xml:space="preserve"> вартістю –</w:t>
      </w:r>
      <w:r w:rsidR="00741C11" w:rsidRPr="00232B9D">
        <w:rPr>
          <w:sz w:val="28"/>
          <w:szCs w:val="28"/>
          <w:lang w:val="uk-UA"/>
        </w:rPr>
        <w:t xml:space="preserve"> 200,0 тис.</w:t>
      </w:r>
      <w:r w:rsidRPr="00232B9D">
        <w:rPr>
          <w:sz w:val="28"/>
          <w:szCs w:val="28"/>
          <w:lang w:val="uk-UA"/>
        </w:rPr>
        <w:t>грн.,</w:t>
      </w:r>
    </w:p>
    <w:p w:rsidR="00722721" w:rsidRPr="00232B9D" w:rsidRDefault="00722721" w:rsidP="00C50C7E">
      <w:pPr>
        <w:jc w:val="both"/>
        <w:rPr>
          <w:sz w:val="28"/>
          <w:szCs w:val="28"/>
          <w:lang w:val="uk-UA"/>
        </w:rPr>
      </w:pPr>
      <w:r w:rsidRPr="00232B9D">
        <w:rPr>
          <w:sz w:val="28"/>
          <w:szCs w:val="28"/>
          <w:lang w:val="uk-UA"/>
        </w:rPr>
        <w:t xml:space="preserve">вул. </w:t>
      </w:r>
      <w:r w:rsidR="00741C11" w:rsidRPr="00232B9D">
        <w:rPr>
          <w:sz w:val="28"/>
          <w:szCs w:val="28"/>
          <w:lang w:val="uk-UA"/>
        </w:rPr>
        <w:t xml:space="preserve">Мисливська, 27 </w:t>
      </w:r>
      <w:r w:rsidRPr="00232B9D">
        <w:rPr>
          <w:sz w:val="28"/>
          <w:szCs w:val="28"/>
          <w:lang w:val="uk-UA"/>
        </w:rPr>
        <w:t xml:space="preserve">( </w:t>
      </w:r>
      <w:r w:rsidR="00741C11" w:rsidRPr="00232B9D">
        <w:rPr>
          <w:sz w:val="28"/>
          <w:szCs w:val="28"/>
          <w:lang w:val="uk-UA"/>
        </w:rPr>
        <w:t>І, ІІ</w:t>
      </w:r>
      <w:r w:rsidRPr="00232B9D">
        <w:rPr>
          <w:sz w:val="28"/>
          <w:szCs w:val="28"/>
          <w:lang w:val="uk-UA"/>
        </w:rPr>
        <w:t xml:space="preserve"> під.) вартістю –</w:t>
      </w:r>
      <w:r w:rsidR="00741C11" w:rsidRPr="00232B9D">
        <w:rPr>
          <w:sz w:val="28"/>
          <w:szCs w:val="28"/>
          <w:lang w:val="uk-UA"/>
        </w:rPr>
        <w:t xml:space="preserve"> </w:t>
      </w:r>
      <w:r w:rsidRPr="00232B9D">
        <w:rPr>
          <w:sz w:val="28"/>
          <w:szCs w:val="28"/>
          <w:lang w:val="uk-UA"/>
        </w:rPr>
        <w:t xml:space="preserve"> </w:t>
      </w:r>
      <w:r w:rsidR="00741C11" w:rsidRPr="00232B9D">
        <w:rPr>
          <w:sz w:val="28"/>
          <w:szCs w:val="28"/>
          <w:lang w:val="uk-UA"/>
        </w:rPr>
        <w:t xml:space="preserve">214,3 тис </w:t>
      </w:r>
      <w:r w:rsidRPr="00232B9D">
        <w:rPr>
          <w:sz w:val="28"/>
          <w:szCs w:val="28"/>
          <w:lang w:val="uk-UA"/>
        </w:rPr>
        <w:t>грн.,</w:t>
      </w:r>
      <w:r w:rsidR="00741C11" w:rsidRPr="00232B9D">
        <w:rPr>
          <w:sz w:val="28"/>
          <w:szCs w:val="28"/>
          <w:lang w:val="uk-UA"/>
        </w:rPr>
        <w:t xml:space="preserve"> </w:t>
      </w:r>
      <w:r w:rsidRPr="00232B9D">
        <w:rPr>
          <w:sz w:val="28"/>
          <w:szCs w:val="28"/>
          <w:lang w:val="uk-UA"/>
        </w:rPr>
        <w:t xml:space="preserve">а також проведено поточні ремонтні роботи більше ніж у </w:t>
      </w:r>
      <w:r w:rsidR="00741C11" w:rsidRPr="00232B9D">
        <w:rPr>
          <w:sz w:val="28"/>
          <w:szCs w:val="28"/>
          <w:lang w:val="uk-UA"/>
        </w:rPr>
        <w:t>1</w:t>
      </w:r>
      <w:r w:rsidRPr="00232B9D">
        <w:rPr>
          <w:sz w:val="28"/>
          <w:szCs w:val="28"/>
          <w:lang w:val="uk-UA"/>
        </w:rPr>
        <w:t>0</w:t>
      </w:r>
      <w:r w:rsidR="00741C11" w:rsidRPr="00232B9D">
        <w:rPr>
          <w:sz w:val="28"/>
          <w:szCs w:val="28"/>
          <w:lang w:val="uk-UA"/>
        </w:rPr>
        <w:t>8</w:t>
      </w:r>
      <w:r w:rsidRPr="00232B9D">
        <w:rPr>
          <w:sz w:val="28"/>
          <w:szCs w:val="28"/>
          <w:lang w:val="uk-UA"/>
        </w:rPr>
        <w:t>-</w:t>
      </w:r>
      <w:r w:rsidR="00741C11" w:rsidRPr="00232B9D">
        <w:rPr>
          <w:sz w:val="28"/>
          <w:szCs w:val="28"/>
          <w:lang w:val="uk-UA"/>
        </w:rPr>
        <w:t>м</w:t>
      </w:r>
      <w:r w:rsidRPr="00232B9D">
        <w:rPr>
          <w:sz w:val="28"/>
          <w:szCs w:val="28"/>
          <w:lang w:val="uk-UA"/>
        </w:rPr>
        <w:t>и ліфтах.</w:t>
      </w:r>
    </w:p>
    <w:p w:rsidR="006C5919" w:rsidRPr="00232B9D" w:rsidRDefault="00CB6513" w:rsidP="00C50C7E">
      <w:pPr>
        <w:ind w:firstLine="600"/>
        <w:jc w:val="both"/>
        <w:rPr>
          <w:bCs/>
          <w:sz w:val="28"/>
          <w:szCs w:val="28"/>
          <w:lang w:val="uk-UA"/>
        </w:rPr>
      </w:pPr>
      <w:r w:rsidRPr="00232B9D">
        <w:rPr>
          <w:bCs/>
          <w:sz w:val="28"/>
          <w:szCs w:val="28"/>
          <w:lang w:val="uk-UA"/>
        </w:rPr>
        <w:t>Ще одним важливим завданням львівських комунальних підприємств є забезпечення сталого функціонування об`єктів житлового господарства щодо якісного надання послуг з тепло та водопостачання.</w:t>
      </w:r>
      <w:r w:rsidR="006C5919" w:rsidRPr="00232B9D">
        <w:rPr>
          <w:bCs/>
          <w:sz w:val="28"/>
          <w:szCs w:val="28"/>
          <w:lang w:val="uk-UA"/>
        </w:rPr>
        <w:t xml:space="preserve"> </w:t>
      </w:r>
    </w:p>
    <w:p w:rsidR="006C5919" w:rsidRPr="00232B9D" w:rsidRDefault="006C5919" w:rsidP="00C50C7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232B9D">
        <w:rPr>
          <w:bCs/>
          <w:sz w:val="28"/>
          <w:szCs w:val="28"/>
          <w:lang w:val="uk-UA"/>
        </w:rPr>
        <w:t xml:space="preserve">Для цього працівниками ремонтно-експлуатаційної дільниці </w:t>
      </w:r>
      <w:r w:rsidRPr="00232B9D">
        <w:rPr>
          <w:sz w:val="28"/>
          <w:szCs w:val="28"/>
          <w:lang w:val="uk-UA"/>
        </w:rPr>
        <w:t xml:space="preserve">ЛМКП "Львівводоканал" у минулому році ліквідовано на водогонах 806 аварійних </w:t>
      </w:r>
      <w:r w:rsidR="00C50C7E">
        <w:rPr>
          <w:sz w:val="28"/>
          <w:szCs w:val="28"/>
          <w:lang w:val="uk-UA"/>
        </w:rPr>
        <w:lastRenderedPageBreak/>
        <w:t>с</w:t>
      </w:r>
      <w:r w:rsidRPr="00232B9D">
        <w:rPr>
          <w:sz w:val="28"/>
          <w:szCs w:val="28"/>
          <w:lang w:val="uk-UA"/>
        </w:rPr>
        <w:t xml:space="preserve">итуацій, </w:t>
      </w:r>
      <w:r w:rsidR="00B34437" w:rsidRPr="00232B9D">
        <w:rPr>
          <w:sz w:val="28"/>
          <w:szCs w:val="28"/>
          <w:lang w:val="uk-UA"/>
        </w:rPr>
        <w:t>в т.ч.</w:t>
      </w:r>
      <w:r w:rsidRPr="00232B9D">
        <w:rPr>
          <w:sz w:val="28"/>
          <w:szCs w:val="28"/>
          <w:lang w:val="uk-UA"/>
        </w:rPr>
        <w:t xml:space="preserve"> витоків води на 360 об'єктах. Також проведено </w:t>
      </w:r>
      <w:r w:rsidR="00B34437" w:rsidRPr="00232B9D">
        <w:rPr>
          <w:bCs/>
          <w:sz w:val="28"/>
          <w:szCs w:val="28"/>
          <w:lang w:val="uk-UA"/>
        </w:rPr>
        <w:t xml:space="preserve">заміну понад </w:t>
      </w:r>
      <w:smartTag w:uri="urn:schemas-microsoft-com:office:smarttags" w:element="metricconverter">
        <w:smartTagPr>
          <w:attr w:name="ProductID" w:val="2,5 км"/>
        </w:smartTagPr>
        <w:r w:rsidR="00B34437" w:rsidRPr="00232B9D">
          <w:rPr>
            <w:bCs/>
            <w:sz w:val="28"/>
            <w:szCs w:val="28"/>
            <w:lang w:val="uk-UA"/>
          </w:rPr>
          <w:t>2,5 км</w:t>
        </w:r>
      </w:smartTag>
      <w:r w:rsidR="00B34437" w:rsidRPr="00232B9D">
        <w:rPr>
          <w:bCs/>
          <w:sz w:val="28"/>
          <w:szCs w:val="28"/>
          <w:lang w:val="uk-UA"/>
        </w:rPr>
        <w:t xml:space="preserve"> водопроводу, виконано </w:t>
      </w:r>
      <w:r w:rsidRPr="00232B9D">
        <w:rPr>
          <w:sz w:val="28"/>
          <w:szCs w:val="28"/>
          <w:lang w:val="uk-UA"/>
        </w:rPr>
        <w:t xml:space="preserve">ремонт і чистку 747 шт. каналізаційних колодязів, </w:t>
      </w:r>
      <w:r w:rsidR="00B34437" w:rsidRPr="00232B9D">
        <w:rPr>
          <w:bCs/>
          <w:sz w:val="28"/>
          <w:szCs w:val="28"/>
          <w:lang w:val="uk-UA"/>
        </w:rPr>
        <w:t>ліквідовано у 956 випадках закупорок мережі водовідведення</w:t>
      </w:r>
      <w:r w:rsidR="00B34437" w:rsidRPr="00232B9D">
        <w:rPr>
          <w:sz w:val="28"/>
          <w:szCs w:val="28"/>
          <w:lang w:val="uk-UA"/>
        </w:rPr>
        <w:t xml:space="preserve"> </w:t>
      </w:r>
      <w:r w:rsidRPr="00232B9D">
        <w:rPr>
          <w:sz w:val="28"/>
          <w:szCs w:val="28"/>
          <w:lang w:val="uk-UA"/>
        </w:rPr>
        <w:t xml:space="preserve">та </w:t>
      </w:r>
      <w:r w:rsidR="00B34437" w:rsidRPr="00232B9D">
        <w:rPr>
          <w:sz w:val="28"/>
          <w:szCs w:val="28"/>
          <w:lang w:val="uk-UA"/>
        </w:rPr>
        <w:t xml:space="preserve">встановлено 117 люків. </w:t>
      </w:r>
    </w:p>
    <w:p w:rsidR="0064425D" w:rsidRPr="00232B9D" w:rsidRDefault="00B34437" w:rsidP="00C50C7E">
      <w:pPr>
        <w:ind w:firstLine="600"/>
        <w:jc w:val="both"/>
        <w:rPr>
          <w:bCs/>
          <w:sz w:val="28"/>
          <w:szCs w:val="28"/>
          <w:lang w:val="uk-UA"/>
        </w:rPr>
      </w:pPr>
      <w:r w:rsidRPr="00232B9D">
        <w:rPr>
          <w:bCs/>
          <w:sz w:val="28"/>
          <w:szCs w:val="28"/>
          <w:lang w:val="uk-UA"/>
        </w:rPr>
        <w:t xml:space="preserve"> </w:t>
      </w:r>
      <w:r w:rsidR="00405476" w:rsidRPr="00232B9D">
        <w:rPr>
          <w:bCs/>
          <w:sz w:val="28"/>
          <w:szCs w:val="28"/>
          <w:lang w:val="uk-UA"/>
        </w:rPr>
        <w:tab/>
      </w:r>
      <w:r w:rsidR="006C5919" w:rsidRPr="00232B9D">
        <w:rPr>
          <w:bCs/>
          <w:sz w:val="28"/>
          <w:szCs w:val="28"/>
          <w:lang w:val="uk-UA"/>
        </w:rPr>
        <w:t xml:space="preserve">З метою </w:t>
      </w:r>
      <w:r w:rsidR="00405476" w:rsidRPr="00232B9D">
        <w:rPr>
          <w:bCs/>
          <w:sz w:val="28"/>
          <w:szCs w:val="28"/>
          <w:lang w:val="uk-UA"/>
        </w:rPr>
        <w:t>забезпечення належного опалювального періоду працівниками ЛКП "Залізничнетеплоенерго" своєчасно проводились гідравлічні випробування та виконувались роботи з капітального ремонту теплових мереж</w:t>
      </w:r>
      <w:r w:rsidR="000B0641" w:rsidRPr="00232B9D">
        <w:rPr>
          <w:bCs/>
          <w:sz w:val="28"/>
          <w:szCs w:val="28"/>
          <w:lang w:val="uk-UA"/>
        </w:rPr>
        <w:t xml:space="preserve">. </w:t>
      </w:r>
      <w:r w:rsidR="00CA1EE8" w:rsidRPr="00232B9D">
        <w:rPr>
          <w:bCs/>
          <w:sz w:val="28"/>
          <w:szCs w:val="28"/>
          <w:lang w:val="uk-UA"/>
        </w:rPr>
        <w:t>Для забезпечення енергоощадності теплоносія</w:t>
      </w:r>
      <w:r w:rsidR="004E2AB9" w:rsidRPr="00232B9D">
        <w:rPr>
          <w:bCs/>
          <w:sz w:val="28"/>
          <w:szCs w:val="28"/>
          <w:lang w:val="uk-UA"/>
        </w:rPr>
        <w:t>,</w:t>
      </w:r>
      <w:r w:rsidR="00CA1EE8" w:rsidRPr="00232B9D">
        <w:rPr>
          <w:bCs/>
          <w:sz w:val="28"/>
          <w:szCs w:val="28"/>
          <w:lang w:val="uk-UA"/>
        </w:rPr>
        <w:t xml:space="preserve"> замін</w:t>
      </w:r>
      <w:r w:rsidR="004E2AB9" w:rsidRPr="00232B9D">
        <w:rPr>
          <w:bCs/>
          <w:sz w:val="28"/>
          <w:szCs w:val="28"/>
          <w:lang w:val="uk-UA"/>
        </w:rPr>
        <w:t>а</w:t>
      </w:r>
      <w:r w:rsidR="00CA1EE8" w:rsidRPr="00232B9D">
        <w:rPr>
          <w:bCs/>
          <w:sz w:val="28"/>
          <w:szCs w:val="28"/>
          <w:lang w:val="uk-UA"/>
        </w:rPr>
        <w:t xml:space="preserve"> </w:t>
      </w:r>
      <w:r w:rsidR="004E2AB9" w:rsidRPr="00232B9D">
        <w:rPr>
          <w:bCs/>
          <w:sz w:val="28"/>
          <w:szCs w:val="28"/>
          <w:lang w:val="uk-UA"/>
        </w:rPr>
        <w:t xml:space="preserve">трубопроводів здійснювалась на попередньоізольовані, це 6,3 тис.м/п труб в загальній сумі 6,4 млн.грн. </w:t>
      </w:r>
    </w:p>
    <w:p w:rsidR="006A0CAD" w:rsidRPr="00232B9D" w:rsidRDefault="0064425D" w:rsidP="00C50C7E">
      <w:pPr>
        <w:ind w:firstLine="600"/>
        <w:jc w:val="both"/>
        <w:rPr>
          <w:bCs/>
          <w:sz w:val="28"/>
          <w:szCs w:val="28"/>
          <w:lang w:val="uk-UA"/>
        </w:rPr>
      </w:pPr>
      <w:r w:rsidRPr="00232B9D">
        <w:rPr>
          <w:bCs/>
          <w:sz w:val="28"/>
          <w:szCs w:val="28"/>
          <w:lang w:val="uk-UA"/>
        </w:rPr>
        <w:t>Також</w:t>
      </w:r>
      <w:r w:rsidR="004E2AB9" w:rsidRPr="00232B9D">
        <w:rPr>
          <w:bCs/>
          <w:sz w:val="28"/>
          <w:szCs w:val="28"/>
          <w:lang w:val="uk-UA"/>
        </w:rPr>
        <w:t xml:space="preserve"> </w:t>
      </w:r>
      <w:r w:rsidRPr="00232B9D">
        <w:rPr>
          <w:bCs/>
          <w:sz w:val="28"/>
          <w:szCs w:val="28"/>
          <w:lang w:val="uk-UA"/>
        </w:rPr>
        <w:t xml:space="preserve">були </w:t>
      </w:r>
      <w:r w:rsidR="006A0CAD" w:rsidRPr="00232B9D">
        <w:rPr>
          <w:bCs/>
          <w:sz w:val="28"/>
          <w:szCs w:val="28"/>
          <w:lang w:val="uk-UA"/>
        </w:rPr>
        <w:t>виконан</w:t>
      </w:r>
      <w:r w:rsidRPr="00232B9D">
        <w:rPr>
          <w:bCs/>
          <w:sz w:val="28"/>
          <w:szCs w:val="28"/>
          <w:lang w:val="uk-UA"/>
        </w:rPr>
        <w:t>і робо</w:t>
      </w:r>
      <w:r w:rsidR="006A0CAD" w:rsidRPr="00232B9D">
        <w:rPr>
          <w:bCs/>
          <w:sz w:val="28"/>
          <w:szCs w:val="28"/>
          <w:lang w:val="uk-UA"/>
        </w:rPr>
        <w:t>т</w:t>
      </w:r>
      <w:r w:rsidRPr="00232B9D">
        <w:rPr>
          <w:bCs/>
          <w:sz w:val="28"/>
          <w:szCs w:val="28"/>
          <w:lang w:val="uk-UA"/>
        </w:rPr>
        <w:t>и</w:t>
      </w:r>
      <w:r w:rsidR="006A0CAD" w:rsidRPr="00232B9D">
        <w:rPr>
          <w:bCs/>
          <w:sz w:val="28"/>
          <w:szCs w:val="28"/>
          <w:lang w:val="uk-UA"/>
        </w:rPr>
        <w:t xml:space="preserve"> з:</w:t>
      </w:r>
    </w:p>
    <w:p w:rsidR="00CA1EE8" w:rsidRPr="00232B9D" w:rsidRDefault="0064425D" w:rsidP="00C50C7E">
      <w:pPr>
        <w:numPr>
          <w:ilvl w:val="0"/>
          <w:numId w:val="26"/>
        </w:numPr>
        <w:jc w:val="both"/>
        <w:rPr>
          <w:bCs/>
          <w:sz w:val="28"/>
          <w:szCs w:val="28"/>
          <w:lang w:val="uk-UA"/>
        </w:rPr>
      </w:pPr>
      <w:r w:rsidRPr="00232B9D">
        <w:rPr>
          <w:bCs/>
          <w:sz w:val="28"/>
          <w:szCs w:val="28"/>
          <w:lang w:val="uk-UA"/>
        </w:rPr>
        <w:t>реконструкції</w:t>
      </w:r>
      <w:r w:rsidR="004E2AB9" w:rsidRPr="00232B9D">
        <w:rPr>
          <w:bCs/>
          <w:sz w:val="28"/>
          <w:szCs w:val="28"/>
          <w:lang w:val="uk-UA"/>
        </w:rPr>
        <w:t xml:space="preserve"> ЦТП на вул.С.Петлюри, 4а</w:t>
      </w:r>
      <w:r w:rsidR="001A608B" w:rsidRPr="00232B9D">
        <w:rPr>
          <w:bCs/>
          <w:sz w:val="28"/>
          <w:szCs w:val="28"/>
          <w:lang w:val="uk-UA"/>
        </w:rPr>
        <w:t xml:space="preserve"> </w:t>
      </w:r>
      <w:r w:rsidRPr="00232B9D">
        <w:rPr>
          <w:bCs/>
          <w:sz w:val="28"/>
          <w:szCs w:val="28"/>
          <w:lang w:val="uk-UA"/>
        </w:rPr>
        <w:t>на суму</w:t>
      </w:r>
      <w:r w:rsidR="001A608B" w:rsidRPr="00232B9D">
        <w:rPr>
          <w:bCs/>
          <w:sz w:val="28"/>
          <w:szCs w:val="28"/>
          <w:lang w:val="uk-UA"/>
        </w:rPr>
        <w:t xml:space="preserve"> 223,0 тис.грн.</w:t>
      </w:r>
      <w:r w:rsidR="006A0CAD" w:rsidRPr="00232B9D">
        <w:rPr>
          <w:bCs/>
          <w:sz w:val="28"/>
          <w:szCs w:val="28"/>
          <w:lang w:val="uk-UA"/>
        </w:rPr>
        <w:t>;</w:t>
      </w:r>
    </w:p>
    <w:p w:rsidR="006A0CAD" w:rsidRPr="00232B9D" w:rsidRDefault="006A0CAD" w:rsidP="00C50C7E">
      <w:pPr>
        <w:numPr>
          <w:ilvl w:val="0"/>
          <w:numId w:val="26"/>
        </w:numPr>
        <w:jc w:val="both"/>
        <w:rPr>
          <w:bCs/>
          <w:sz w:val="28"/>
          <w:szCs w:val="28"/>
          <w:lang w:val="uk-UA"/>
        </w:rPr>
      </w:pPr>
      <w:r w:rsidRPr="00232B9D">
        <w:rPr>
          <w:bCs/>
          <w:sz w:val="28"/>
          <w:szCs w:val="28"/>
          <w:lang w:val="uk-UA"/>
        </w:rPr>
        <w:t>встановлення систем відеонагляду в 11 котельнях</w:t>
      </w:r>
      <w:r w:rsidR="001A608B" w:rsidRPr="00232B9D">
        <w:rPr>
          <w:bCs/>
          <w:sz w:val="28"/>
          <w:szCs w:val="28"/>
          <w:lang w:val="uk-UA"/>
        </w:rPr>
        <w:t xml:space="preserve"> </w:t>
      </w:r>
      <w:r w:rsidR="0064425D" w:rsidRPr="00232B9D">
        <w:rPr>
          <w:bCs/>
          <w:sz w:val="28"/>
          <w:szCs w:val="28"/>
          <w:lang w:val="uk-UA"/>
        </w:rPr>
        <w:t>на суму</w:t>
      </w:r>
      <w:r w:rsidR="001A608B" w:rsidRPr="00232B9D">
        <w:rPr>
          <w:bCs/>
          <w:sz w:val="28"/>
          <w:szCs w:val="28"/>
          <w:lang w:val="uk-UA"/>
        </w:rPr>
        <w:t xml:space="preserve"> – 158,0 тис.грн.</w:t>
      </w:r>
      <w:r w:rsidRPr="00232B9D">
        <w:rPr>
          <w:bCs/>
          <w:sz w:val="28"/>
          <w:szCs w:val="28"/>
          <w:lang w:val="uk-UA"/>
        </w:rPr>
        <w:t>;</w:t>
      </w:r>
    </w:p>
    <w:p w:rsidR="006A0CAD" w:rsidRPr="00232B9D" w:rsidRDefault="006A0CAD" w:rsidP="00C50C7E">
      <w:pPr>
        <w:numPr>
          <w:ilvl w:val="0"/>
          <w:numId w:val="26"/>
        </w:numPr>
        <w:jc w:val="both"/>
        <w:rPr>
          <w:bCs/>
          <w:sz w:val="28"/>
          <w:szCs w:val="28"/>
          <w:lang w:val="uk-UA"/>
        </w:rPr>
      </w:pPr>
      <w:r w:rsidRPr="00232B9D">
        <w:rPr>
          <w:bCs/>
          <w:sz w:val="28"/>
          <w:szCs w:val="28"/>
          <w:lang w:val="uk-UA"/>
        </w:rPr>
        <w:t>встановлення трьох насосів у котельн</w:t>
      </w:r>
      <w:r w:rsidR="001A608B" w:rsidRPr="00232B9D">
        <w:rPr>
          <w:bCs/>
          <w:sz w:val="28"/>
          <w:szCs w:val="28"/>
          <w:lang w:val="uk-UA"/>
        </w:rPr>
        <w:t>і</w:t>
      </w:r>
      <w:r w:rsidRPr="00232B9D">
        <w:rPr>
          <w:bCs/>
          <w:sz w:val="28"/>
          <w:szCs w:val="28"/>
          <w:lang w:val="uk-UA"/>
        </w:rPr>
        <w:t xml:space="preserve"> на вул.Левандівській, 25а на загальну суму 19,8 тис.грн.;</w:t>
      </w:r>
    </w:p>
    <w:p w:rsidR="001A608B" w:rsidRPr="00232B9D" w:rsidRDefault="0064425D" w:rsidP="00C50C7E">
      <w:pPr>
        <w:numPr>
          <w:ilvl w:val="0"/>
          <w:numId w:val="26"/>
        </w:numPr>
        <w:jc w:val="both"/>
        <w:rPr>
          <w:bCs/>
          <w:sz w:val="28"/>
          <w:szCs w:val="28"/>
          <w:lang w:val="uk-UA"/>
        </w:rPr>
      </w:pPr>
      <w:r w:rsidRPr="00232B9D">
        <w:rPr>
          <w:bCs/>
          <w:sz w:val="28"/>
          <w:szCs w:val="28"/>
          <w:lang w:val="uk-UA"/>
        </w:rPr>
        <w:t>ремонту</w:t>
      </w:r>
      <w:r w:rsidR="001A608B" w:rsidRPr="00232B9D">
        <w:rPr>
          <w:bCs/>
          <w:sz w:val="28"/>
          <w:szCs w:val="28"/>
          <w:lang w:val="uk-UA"/>
        </w:rPr>
        <w:t xml:space="preserve"> 17 котлів, вартість робіт яких складає 323,8 тис. грн.;</w:t>
      </w:r>
    </w:p>
    <w:p w:rsidR="006A0CAD" w:rsidRPr="00232B9D" w:rsidRDefault="001A608B" w:rsidP="00C50C7E">
      <w:pPr>
        <w:numPr>
          <w:ilvl w:val="0"/>
          <w:numId w:val="26"/>
        </w:numPr>
        <w:jc w:val="both"/>
        <w:rPr>
          <w:bCs/>
          <w:sz w:val="28"/>
          <w:szCs w:val="28"/>
          <w:lang w:val="uk-UA"/>
        </w:rPr>
      </w:pPr>
      <w:r w:rsidRPr="00232B9D">
        <w:rPr>
          <w:bCs/>
          <w:sz w:val="28"/>
          <w:szCs w:val="28"/>
          <w:lang w:val="uk-UA"/>
        </w:rPr>
        <w:t>ремонт</w:t>
      </w:r>
      <w:r w:rsidR="0064425D" w:rsidRPr="00232B9D">
        <w:rPr>
          <w:bCs/>
          <w:sz w:val="28"/>
          <w:szCs w:val="28"/>
          <w:lang w:val="uk-UA"/>
        </w:rPr>
        <w:t>у</w:t>
      </w:r>
      <w:r w:rsidRPr="00232B9D">
        <w:rPr>
          <w:bCs/>
          <w:sz w:val="28"/>
          <w:szCs w:val="28"/>
          <w:lang w:val="uk-UA"/>
        </w:rPr>
        <w:t xml:space="preserve"> іншого обладнання </w:t>
      </w:r>
      <w:r w:rsidR="003862D9" w:rsidRPr="00232B9D">
        <w:rPr>
          <w:bCs/>
          <w:sz w:val="28"/>
          <w:szCs w:val="28"/>
          <w:lang w:val="uk-UA"/>
        </w:rPr>
        <w:t>в загальній сумі</w:t>
      </w:r>
      <w:r w:rsidRPr="00232B9D">
        <w:rPr>
          <w:bCs/>
          <w:sz w:val="28"/>
          <w:szCs w:val="28"/>
          <w:lang w:val="uk-UA"/>
        </w:rPr>
        <w:t xml:space="preserve"> </w:t>
      </w:r>
      <w:r w:rsidR="0064425D" w:rsidRPr="00232B9D">
        <w:rPr>
          <w:bCs/>
          <w:sz w:val="28"/>
          <w:szCs w:val="28"/>
          <w:lang w:val="uk-UA"/>
        </w:rPr>
        <w:t>1</w:t>
      </w:r>
      <w:r w:rsidR="003862D9" w:rsidRPr="00232B9D">
        <w:rPr>
          <w:bCs/>
          <w:sz w:val="28"/>
          <w:szCs w:val="28"/>
          <w:lang w:val="uk-UA"/>
        </w:rPr>
        <w:t>05</w:t>
      </w:r>
      <w:r w:rsidR="0064425D" w:rsidRPr="00232B9D">
        <w:rPr>
          <w:bCs/>
          <w:sz w:val="28"/>
          <w:szCs w:val="28"/>
          <w:lang w:val="uk-UA"/>
        </w:rPr>
        <w:t>,7 тис.грн.</w:t>
      </w:r>
    </w:p>
    <w:p w:rsidR="006A57BD" w:rsidRPr="00232B9D" w:rsidRDefault="003862D9" w:rsidP="00C50C7E">
      <w:pPr>
        <w:ind w:firstLine="600"/>
        <w:jc w:val="both"/>
        <w:rPr>
          <w:bCs/>
          <w:sz w:val="28"/>
          <w:szCs w:val="28"/>
          <w:lang w:val="uk-UA"/>
        </w:rPr>
      </w:pPr>
      <w:r w:rsidRPr="00232B9D">
        <w:rPr>
          <w:bCs/>
          <w:sz w:val="28"/>
          <w:szCs w:val="28"/>
          <w:lang w:val="uk-UA"/>
        </w:rPr>
        <w:t>У звітному періоді</w:t>
      </w:r>
      <w:r w:rsidR="00405476" w:rsidRPr="00232B9D">
        <w:rPr>
          <w:bCs/>
          <w:sz w:val="28"/>
          <w:szCs w:val="28"/>
          <w:lang w:val="uk-UA"/>
        </w:rPr>
        <w:t xml:space="preserve"> встановлено </w:t>
      </w:r>
      <w:r w:rsidR="00CA1EE8" w:rsidRPr="00232B9D">
        <w:rPr>
          <w:bCs/>
          <w:sz w:val="28"/>
          <w:szCs w:val="28"/>
          <w:lang w:val="uk-UA"/>
        </w:rPr>
        <w:t>44</w:t>
      </w:r>
      <w:r w:rsidR="00405476" w:rsidRPr="00232B9D">
        <w:rPr>
          <w:bCs/>
          <w:sz w:val="28"/>
          <w:szCs w:val="28"/>
          <w:lang w:val="uk-UA"/>
        </w:rPr>
        <w:t xml:space="preserve"> загальнобудинков</w:t>
      </w:r>
      <w:r w:rsidR="00CA1EE8" w:rsidRPr="00232B9D">
        <w:rPr>
          <w:bCs/>
          <w:sz w:val="28"/>
          <w:szCs w:val="28"/>
          <w:lang w:val="uk-UA"/>
        </w:rPr>
        <w:t>і</w:t>
      </w:r>
      <w:r w:rsidR="00405476" w:rsidRPr="00232B9D">
        <w:rPr>
          <w:bCs/>
          <w:sz w:val="28"/>
          <w:szCs w:val="28"/>
          <w:lang w:val="uk-UA"/>
        </w:rPr>
        <w:t xml:space="preserve"> вузли  обліку те</w:t>
      </w:r>
      <w:r w:rsidR="000B0641" w:rsidRPr="00232B9D">
        <w:rPr>
          <w:bCs/>
          <w:sz w:val="28"/>
          <w:szCs w:val="28"/>
          <w:lang w:val="uk-UA"/>
        </w:rPr>
        <w:t>п</w:t>
      </w:r>
      <w:r w:rsidR="00405476" w:rsidRPr="00232B9D">
        <w:rPr>
          <w:bCs/>
          <w:sz w:val="28"/>
          <w:szCs w:val="28"/>
          <w:lang w:val="uk-UA"/>
        </w:rPr>
        <w:t>лової енергії у житлових будинках</w:t>
      </w:r>
      <w:r w:rsidR="00CA1EE8" w:rsidRPr="00232B9D">
        <w:rPr>
          <w:bCs/>
          <w:sz w:val="28"/>
          <w:szCs w:val="28"/>
          <w:lang w:val="uk-UA"/>
        </w:rPr>
        <w:t xml:space="preserve"> на суму майже 1,5 млн.грн.</w:t>
      </w:r>
      <w:r w:rsidRPr="00232B9D">
        <w:rPr>
          <w:bCs/>
          <w:sz w:val="28"/>
          <w:szCs w:val="28"/>
          <w:lang w:val="uk-UA"/>
        </w:rPr>
        <w:t>, а також проведено метрологічну повірку приладів обліку тепла на суму 76 тис.грн.</w:t>
      </w:r>
    </w:p>
    <w:p w:rsidR="00722721" w:rsidRPr="00232B9D" w:rsidRDefault="00722721" w:rsidP="00C50C7E">
      <w:pPr>
        <w:ind w:firstLine="60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bookmarkStart w:id="0" w:name="_GoBack"/>
      <w:bookmarkEnd w:id="0"/>
      <w:r w:rsidRPr="00232B9D">
        <w:rPr>
          <w:rFonts w:ascii="Times New Roman CYR" w:hAnsi="Times New Roman CYR" w:cs="Times New Roman CYR"/>
          <w:sz w:val="28"/>
          <w:szCs w:val="28"/>
          <w:lang w:val="uk-UA"/>
        </w:rPr>
        <w:t>Протягом 201</w:t>
      </w:r>
      <w:r w:rsidR="00405476" w:rsidRPr="00232B9D">
        <w:rPr>
          <w:rFonts w:ascii="Times New Roman CYR" w:hAnsi="Times New Roman CYR" w:cs="Times New Roman CYR"/>
          <w:sz w:val="28"/>
          <w:szCs w:val="28"/>
          <w:lang w:val="uk-UA"/>
        </w:rPr>
        <w:t>5</w:t>
      </w:r>
      <w:r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 року у власність територіальної громади м.Львова прийнято </w:t>
      </w:r>
      <w:r w:rsidR="00C972E2" w:rsidRPr="00232B9D">
        <w:rPr>
          <w:rFonts w:ascii="Times New Roman CYR" w:hAnsi="Times New Roman CYR" w:cs="Times New Roman CYR"/>
          <w:sz w:val="28"/>
          <w:szCs w:val="28"/>
          <w:lang w:val="uk-UA"/>
        </w:rPr>
        <w:t>3</w:t>
      </w:r>
      <w:r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 житлових будинки,</w:t>
      </w:r>
      <w:r w:rsidR="00C972E2"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 а саме</w:t>
      </w:r>
      <w:r w:rsidR="00E50556" w:rsidRPr="00232B9D">
        <w:rPr>
          <w:rFonts w:ascii="Times New Roman CYR" w:hAnsi="Times New Roman CYR" w:cs="Times New Roman CYR"/>
          <w:sz w:val="28"/>
          <w:szCs w:val="28"/>
          <w:lang w:val="uk-UA"/>
        </w:rPr>
        <w:t>:</w:t>
      </w:r>
    </w:p>
    <w:p w:rsidR="00C972E2" w:rsidRPr="00232B9D" w:rsidRDefault="00C972E2" w:rsidP="00C50C7E">
      <w:pPr>
        <w:ind w:firstLine="708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 w:rsidRPr="00232B9D">
        <w:rPr>
          <w:sz w:val="28"/>
          <w:szCs w:val="28"/>
          <w:lang w:val="uk-UA"/>
        </w:rPr>
        <w:t>- вул.Мо</w:t>
      </w:r>
      <w:r w:rsidR="008C6593" w:rsidRPr="00232B9D">
        <w:rPr>
          <w:sz w:val="28"/>
          <w:szCs w:val="28"/>
          <w:lang w:val="uk-UA"/>
        </w:rPr>
        <w:t xml:space="preserve">розенка, 5, вул.Голубовича, 35а, </w:t>
      </w:r>
      <w:r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балансоутримувач </w:t>
      </w:r>
      <w:r w:rsidR="008C6593"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- </w:t>
      </w:r>
      <w:r w:rsidRPr="00232B9D">
        <w:rPr>
          <w:rFonts w:ascii="Times New Roman CYR" w:hAnsi="Times New Roman CYR" w:cs="Times New Roman CYR"/>
          <w:sz w:val="28"/>
          <w:szCs w:val="28"/>
          <w:lang w:val="uk-UA"/>
        </w:rPr>
        <w:t>будинкоупрал</w:t>
      </w:r>
      <w:r w:rsidR="008C6593" w:rsidRPr="00232B9D">
        <w:rPr>
          <w:rFonts w:ascii="Times New Roman CYR" w:hAnsi="Times New Roman CYR" w:cs="Times New Roman CYR"/>
          <w:sz w:val="28"/>
          <w:szCs w:val="28"/>
          <w:lang w:val="uk-UA"/>
        </w:rPr>
        <w:t>і</w:t>
      </w:r>
      <w:r w:rsidRPr="00232B9D">
        <w:rPr>
          <w:rFonts w:ascii="Times New Roman CYR" w:hAnsi="Times New Roman CYR" w:cs="Times New Roman CYR"/>
          <w:sz w:val="28"/>
          <w:szCs w:val="28"/>
          <w:lang w:val="uk-UA"/>
        </w:rPr>
        <w:t>ння №4 (Липники) м.Львова війс</w:t>
      </w:r>
      <w:r w:rsidR="008C6593" w:rsidRPr="00232B9D">
        <w:rPr>
          <w:rFonts w:ascii="Times New Roman CYR" w:hAnsi="Times New Roman CYR" w:cs="Times New Roman CYR"/>
          <w:sz w:val="28"/>
          <w:szCs w:val="28"/>
          <w:lang w:val="uk-UA"/>
        </w:rPr>
        <w:t>ь</w:t>
      </w:r>
      <w:r w:rsidRPr="00232B9D">
        <w:rPr>
          <w:rFonts w:ascii="Times New Roman CYR" w:hAnsi="Times New Roman CYR" w:cs="Times New Roman CYR"/>
          <w:sz w:val="28"/>
          <w:szCs w:val="28"/>
          <w:lang w:val="uk-UA"/>
        </w:rPr>
        <w:t>к Західного оперативного командування;</w:t>
      </w:r>
    </w:p>
    <w:p w:rsidR="00C972E2" w:rsidRPr="00232B9D" w:rsidRDefault="00C972E2" w:rsidP="00C50C7E">
      <w:pPr>
        <w:widowControl w:val="0"/>
        <w:tabs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232B9D">
        <w:rPr>
          <w:sz w:val="28"/>
          <w:szCs w:val="28"/>
          <w:lang w:val="uk-UA"/>
        </w:rPr>
        <w:tab/>
        <w:t>- вул.Голубовича, 35</w:t>
      </w:r>
      <w:r w:rsidR="008C6593" w:rsidRPr="00232B9D">
        <w:rPr>
          <w:sz w:val="28"/>
          <w:szCs w:val="28"/>
          <w:lang w:val="uk-UA"/>
        </w:rPr>
        <w:t xml:space="preserve">, </w:t>
      </w:r>
      <w:r w:rsidRPr="00232B9D">
        <w:rPr>
          <w:rFonts w:ascii="Times New Roman CYR" w:hAnsi="Times New Roman CYR" w:cs="Times New Roman CYR"/>
          <w:sz w:val="28"/>
          <w:szCs w:val="28"/>
          <w:lang w:val="uk-UA"/>
        </w:rPr>
        <w:t>балансоутримувач</w:t>
      </w:r>
      <w:r w:rsidRPr="00232B9D">
        <w:rPr>
          <w:sz w:val="28"/>
          <w:szCs w:val="28"/>
          <w:lang w:val="uk-UA"/>
        </w:rPr>
        <w:t xml:space="preserve"> </w:t>
      </w:r>
      <w:r w:rsidR="008C6593" w:rsidRPr="00232B9D">
        <w:rPr>
          <w:sz w:val="28"/>
          <w:szCs w:val="28"/>
          <w:lang w:val="uk-UA"/>
        </w:rPr>
        <w:t xml:space="preserve">- </w:t>
      </w:r>
      <w:r w:rsidRPr="00232B9D">
        <w:rPr>
          <w:sz w:val="28"/>
          <w:szCs w:val="28"/>
          <w:lang w:val="uk-UA"/>
        </w:rPr>
        <w:t>Західне територіальне квартирно-експлуатаційне управління.</w:t>
      </w:r>
    </w:p>
    <w:p w:rsidR="003460A1" w:rsidRPr="00232B9D" w:rsidRDefault="00EF22B1" w:rsidP="00C50C7E">
      <w:pPr>
        <w:widowControl w:val="0"/>
        <w:autoSpaceDE w:val="0"/>
        <w:autoSpaceDN w:val="0"/>
        <w:adjustRightInd w:val="0"/>
        <w:ind w:left="567"/>
        <w:jc w:val="both"/>
        <w:rPr>
          <w:b/>
          <w:color w:val="000000"/>
          <w:sz w:val="28"/>
          <w:szCs w:val="28"/>
          <w:lang w:val="uk-UA"/>
        </w:rPr>
      </w:pPr>
      <w:r w:rsidRPr="00232B9D">
        <w:rPr>
          <w:b/>
          <w:color w:val="000000"/>
          <w:sz w:val="28"/>
          <w:szCs w:val="28"/>
          <w:lang w:val="uk-UA"/>
        </w:rPr>
        <w:t xml:space="preserve">                   </w:t>
      </w:r>
      <w:r w:rsidR="00FF54DC" w:rsidRPr="00232B9D">
        <w:rPr>
          <w:b/>
          <w:color w:val="000000"/>
          <w:sz w:val="28"/>
          <w:szCs w:val="28"/>
          <w:lang w:val="uk-UA"/>
        </w:rPr>
        <w:t xml:space="preserve">2. </w:t>
      </w:r>
      <w:r w:rsidR="00CB6513" w:rsidRPr="00232B9D">
        <w:rPr>
          <w:b/>
          <w:color w:val="000000"/>
          <w:sz w:val="28"/>
          <w:szCs w:val="28"/>
          <w:lang w:val="uk-UA"/>
        </w:rPr>
        <w:t>Облаштування б</w:t>
      </w:r>
      <w:r w:rsidR="00FF54DC" w:rsidRPr="00232B9D">
        <w:rPr>
          <w:b/>
          <w:color w:val="000000"/>
          <w:sz w:val="28"/>
          <w:szCs w:val="28"/>
          <w:lang w:val="uk-UA"/>
        </w:rPr>
        <w:t>лагоустр</w:t>
      </w:r>
      <w:r w:rsidR="00CB6513" w:rsidRPr="00232B9D">
        <w:rPr>
          <w:b/>
          <w:color w:val="000000"/>
          <w:sz w:val="28"/>
          <w:szCs w:val="28"/>
          <w:lang w:val="uk-UA"/>
        </w:rPr>
        <w:t xml:space="preserve">ою району. </w:t>
      </w:r>
      <w:r w:rsidR="00FF54DC" w:rsidRPr="00232B9D">
        <w:rPr>
          <w:b/>
          <w:color w:val="000000"/>
          <w:sz w:val="28"/>
          <w:szCs w:val="28"/>
          <w:lang w:val="uk-UA"/>
        </w:rPr>
        <w:t xml:space="preserve"> </w:t>
      </w:r>
    </w:p>
    <w:p w:rsidR="00C7107D" w:rsidRPr="00232B9D" w:rsidRDefault="00C7107D" w:rsidP="00C50C7E">
      <w:pPr>
        <w:ind w:firstLine="709"/>
        <w:jc w:val="both"/>
        <w:rPr>
          <w:sz w:val="28"/>
          <w:szCs w:val="28"/>
          <w:lang w:val="uk-UA"/>
        </w:rPr>
      </w:pPr>
      <w:r w:rsidRPr="00232B9D">
        <w:rPr>
          <w:sz w:val="28"/>
          <w:szCs w:val="28"/>
          <w:lang w:val="uk-UA"/>
        </w:rPr>
        <w:t>Загальна площа шляхово-мостового господарства району становить 869,4 тис.м</w:t>
      </w:r>
      <w:r w:rsidRPr="00232B9D">
        <w:rPr>
          <w:b/>
          <w:sz w:val="28"/>
          <w:szCs w:val="28"/>
          <w:lang w:val="uk-UA"/>
        </w:rPr>
        <w:t>²</w:t>
      </w:r>
      <w:r w:rsidRPr="00232B9D">
        <w:rPr>
          <w:sz w:val="28"/>
          <w:szCs w:val="28"/>
          <w:lang w:val="uk-UA"/>
        </w:rPr>
        <w:t>, площа тротуарів – 330,1 тис.м</w:t>
      </w:r>
      <w:r w:rsidRPr="00232B9D">
        <w:rPr>
          <w:b/>
          <w:sz w:val="28"/>
          <w:szCs w:val="28"/>
          <w:lang w:val="uk-UA"/>
        </w:rPr>
        <w:t>²</w:t>
      </w:r>
      <w:r w:rsidRPr="00232B9D">
        <w:rPr>
          <w:sz w:val="28"/>
          <w:szCs w:val="28"/>
          <w:lang w:val="uk-UA"/>
        </w:rPr>
        <w:t xml:space="preserve">, довжина доріг сягає понад </w:t>
      </w:r>
      <w:smartTag w:uri="urn:schemas-microsoft-com:office:smarttags" w:element="metricconverter">
        <w:smartTagPr>
          <w:attr w:name="ProductID" w:val="130 км"/>
        </w:smartTagPr>
        <w:r w:rsidRPr="00232B9D">
          <w:rPr>
            <w:sz w:val="28"/>
            <w:szCs w:val="28"/>
            <w:lang w:val="uk-UA"/>
          </w:rPr>
          <w:t>130 км</w:t>
        </w:r>
      </w:smartTag>
      <w:r w:rsidRPr="00232B9D">
        <w:rPr>
          <w:sz w:val="28"/>
          <w:szCs w:val="28"/>
          <w:lang w:val="uk-UA"/>
        </w:rPr>
        <w:t xml:space="preserve">. </w:t>
      </w:r>
    </w:p>
    <w:p w:rsidR="00C7107D" w:rsidRPr="00232B9D" w:rsidRDefault="00C7107D" w:rsidP="00C50C7E">
      <w:pPr>
        <w:ind w:firstLine="709"/>
        <w:jc w:val="both"/>
        <w:rPr>
          <w:sz w:val="28"/>
          <w:szCs w:val="28"/>
          <w:lang w:val="uk-UA"/>
        </w:rPr>
      </w:pPr>
      <w:r w:rsidRPr="00232B9D">
        <w:rPr>
          <w:sz w:val="28"/>
          <w:szCs w:val="28"/>
          <w:lang w:val="uk-UA"/>
        </w:rPr>
        <w:t>На благоустрій Залізничного району було освоєно з загального фонду міського бюджету 23,</w:t>
      </w:r>
      <w:r w:rsidR="006A57BD" w:rsidRPr="00232B9D">
        <w:rPr>
          <w:sz w:val="28"/>
          <w:szCs w:val="28"/>
          <w:lang w:val="uk-UA"/>
        </w:rPr>
        <w:t>47</w:t>
      </w:r>
      <w:r w:rsidRPr="00232B9D">
        <w:rPr>
          <w:sz w:val="28"/>
          <w:szCs w:val="28"/>
          <w:lang w:val="uk-UA"/>
        </w:rPr>
        <w:t xml:space="preserve"> млн. грн. Перелік видатків відображено на діаграмі </w:t>
      </w:r>
      <w:r w:rsidR="00423D12" w:rsidRPr="00232B9D">
        <w:rPr>
          <w:sz w:val="28"/>
          <w:szCs w:val="28"/>
          <w:lang w:val="uk-UA"/>
        </w:rPr>
        <w:t>3</w:t>
      </w:r>
      <w:r w:rsidRPr="00232B9D">
        <w:rPr>
          <w:sz w:val="28"/>
          <w:szCs w:val="28"/>
          <w:lang w:val="uk-UA"/>
        </w:rPr>
        <w:t>.</w:t>
      </w:r>
    </w:p>
    <w:p w:rsidR="00C7107D" w:rsidRPr="00232B9D" w:rsidRDefault="00C7107D" w:rsidP="00C50C7E">
      <w:pPr>
        <w:ind w:firstLine="709"/>
        <w:jc w:val="both"/>
        <w:rPr>
          <w:sz w:val="28"/>
          <w:szCs w:val="28"/>
          <w:lang w:val="uk-UA"/>
        </w:rPr>
      </w:pPr>
      <w:r w:rsidRPr="00232B9D">
        <w:rPr>
          <w:sz w:val="28"/>
          <w:szCs w:val="28"/>
          <w:lang w:val="uk-UA"/>
        </w:rPr>
        <w:t xml:space="preserve">На санітарне прибирання вуличної мережі району використано </w:t>
      </w:r>
      <w:r w:rsidR="006A57BD" w:rsidRPr="00232B9D">
        <w:rPr>
          <w:sz w:val="28"/>
          <w:szCs w:val="28"/>
          <w:lang w:val="uk-UA"/>
        </w:rPr>
        <w:t>11,14</w:t>
      </w:r>
      <w:r w:rsidRPr="00232B9D">
        <w:rPr>
          <w:sz w:val="28"/>
          <w:szCs w:val="28"/>
          <w:lang w:val="uk-UA"/>
        </w:rPr>
        <w:t xml:space="preserve"> млн.грн., зокрема, на ручне санітарне прибирання – </w:t>
      </w:r>
      <w:r w:rsidR="009200CB" w:rsidRPr="00232B9D">
        <w:rPr>
          <w:sz w:val="28"/>
          <w:szCs w:val="28"/>
          <w:lang w:val="uk-UA"/>
        </w:rPr>
        <w:t>7,</w:t>
      </w:r>
      <w:r w:rsidR="006A57BD" w:rsidRPr="00232B9D">
        <w:rPr>
          <w:sz w:val="28"/>
          <w:szCs w:val="28"/>
          <w:lang w:val="uk-UA"/>
        </w:rPr>
        <w:t>54</w:t>
      </w:r>
      <w:r w:rsidRPr="00232B9D">
        <w:rPr>
          <w:sz w:val="28"/>
          <w:szCs w:val="28"/>
          <w:lang w:val="uk-UA"/>
        </w:rPr>
        <w:t xml:space="preserve"> </w:t>
      </w:r>
      <w:r w:rsidR="00E51A7E" w:rsidRPr="00232B9D">
        <w:rPr>
          <w:sz w:val="28"/>
          <w:szCs w:val="28"/>
          <w:lang w:val="uk-UA"/>
        </w:rPr>
        <w:t>млн</w:t>
      </w:r>
      <w:r w:rsidRPr="00232B9D">
        <w:rPr>
          <w:sz w:val="28"/>
          <w:szCs w:val="28"/>
          <w:lang w:val="uk-UA"/>
        </w:rPr>
        <w:t>.грн., механізоване прибирання – 3</w:t>
      </w:r>
      <w:r w:rsidR="00E51A7E" w:rsidRPr="00232B9D">
        <w:rPr>
          <w:sz w:val="28"/>
          <w:szCs w:val="28"/>
          <w:lang w:val="uk-UA"/>
        </w:rPr>
        <w:t>,</w:t>
      </w:r>
      <w:r w:rsidRPr="00232B9D">
        <w:rPr>
          <w:sz w:val="28"/>
          <w:szCs w:val="28"/>
          <w:lang w:val="uk-UA"/>
        </w:rPr>
        <w:t xml:space="preserve">6 </w:t>
      </w:r>
      <w:r w:rsidR="00E51A7E" w:rsidRPr="00232B9D">
        <w:rPr>
          <w:sz w:val="28"/>
          <w:szCs w:val="28"/>
          <w:lang w:val="uk-UA"/>
        </w:rPr>
        <w:t>млн</w:t>
      </w:r>
      <w:r w:rsidRPr="00232B9D">
        <w:rPr>
          <w:sz w:val="28"/>
          <w:szCs w:val="28"/>
          <w:lang w:val="uk-UA"/>
        </w:rPr>
        <w:t xml:space="preserve">.грн. </w:t>
      </w:r>
      <w:r w:rsidR="006A57BD" w:rsidRPr="00232B9D">
        <w:rPr>
          <w:sz w:val="28"/>
          <w:szCs w:val="28"/>
          <w:lang w:val="uk-UA"/>
        </w:rPr>
        <w:t>Н</w:t>
      </w:r>
      <w:r w:rsidRPr="00232B9D">
        <w:rPr>
          <w:sz w:val="28"/>
          <w:szCs w:val="28"/>
          <w:lang w:val="uk-UA"/>
        </w:rPr>
        <w:t xml:space="preserve">а посипання вулиць </w:t>
      </w:r>
      <w:r w:rsidR="006A57BD" w:rsidRPr="00232B9D">
        <w:rPr>
          <w:sz w:val="28"/>
          <w:szCs w:val="28"/>
          <w:lang w:val="uk-UA"/>
        </w:rPr>
        <w:t xml:space="preserve">у зимовий період </w:t>
      </w:r>
      <w:r w:rsidRPr="00232B9D">
        <w:rPr>
          <w:sz w:val="28"/>
          <w:szCs w:val="28"/>
          <w:lang w:val="uk-UA"/>
        </w:rPr>
        <w:t xml:space="preserve">протиожеледною сумішшю </w:t>
      </w:r>
      <w:r w:rsidR="006A57BD" w:rsidRPr="00232B9D">
        <w:rPr>
          <w:sz w:val="28"/>
          <w:szCs w:val="28"/>
          <w:lang w:val="uk-UA"/>
        </w:rPr>
        <w:t>використано</w:t>
      </w:r>
      <w:r w:rsidRPr="00232B9D">
        <w:rPr>
          <w:sz w:val="28"/>
          <w:szCs w:val="28"/>
          <w:lang w:val="uk-UA"/>
        </w:rPr>
        <w:t xml:space="preserve"> </w:t>
      </w:r>
      <w:r w:rsidR="009200CB" w:rsidRPr="00232B9D">
        <w:rPr>
          <w:sz w:val="28"/>
          <w:szCs w:val="28"/>
          <w:lang w:val="uk-UA"/>
        </w:rPr>
        <w:t>1,6</w:t>
      </w:r>
      <w:r w:rsidR="00423D12" w:rsidRPr="00232B9D">
        <w:rPr>
          <w:sz w:val="28"/>
          <w:szCs w:val="28"/>
          <w:lang w:val="uk-UA"/>
        </w:rPr>
        <w:t>7</w:t>
      </w:r>
      <w:r w:rsidRPr="00232B9D">
        <w:rPr>
          <w:sz w:val="28"/>
          <w:szCs w:val="28"/>
          <w:lang w:val="uk-UA"/>
        </w:rPr>
        <w:t xml:space="preserve"> </w:t>
      </w:r>
      <w:r w:rsidR="009200CB" w:rsidRPr="00232B9D">
        <w:rPr>
          <w:sz w:val="28"/>
          <w:szCs w:val="28"/>
          <w:lang w:val="uk-UA"/>
        </w:rPr>
        <w:t>млн</w:t>
      </w:r>
      <w:r w:rsidRPr="00232B9D">
        <w:rPr>
          <w:sz w:val="28"/>
          <w:szCs w:val="28"/>
          <w:lang w:val="uk-UA"/>
        </w:rPr>
        <w:t>.грн.</w:t>
      </w:r>
    </w:p>
    <w:p w:rsidR="00C7107D" w:rsidRPr="00232B9D" w:rsidRDefault="00C7107D" w:rsidP="00C50C7E">
      <w:pPr>
        <w:ind w:firstLine="709"/>
        <w:jc w:val="both"/>
        <w:rPr>
          <w:bCs/>
          <w:sz w:val="28"/>
          <w:szCs w:val="28"/>
          <w:lang w:val="uk-UA"/>
        </w:rPr>
      </w:pPr>
      <w:r w:rsidRPr="00232B9D">
        <w:rPr>
          <w:sz w:val="28"/>
          <w:szCs w:val="28"/>
          <w:lang w:val="uk-UA"/>
        </w:rPr>
        <w:t xml:space="preserve">Для збереження статусу міста як одного з найбільш озеленених міст впродовж року було проведено формування крон </w:t>
      </w:r>
      <w:r w:rsidR="00001B92" w:rsidRPr="00232B9D">
        <w:rPr>
          <w:sz w:val="28"/>
          <w:szCs w:val="28"/>
          <w:lang w:val="uk-UA"/>
        </w:rPr>
        <w:t>372</w:t>
      </w:r>
      <w:r w:rsidR="00E51A7E" w:rsidRPr="00232B9D">
        <w:rPr>
          <w:sz w:val="28"/>
          <w:szCs w:val="28"/>
          <w:lang w:val="uk-UA"/>
        </w:rPr>
        <w:t xml:space="preserve"> </w:t>
      </w:r>
      <w:r w:rsidRPr="00232B9D">
        <w:rPr>
          <w:sz w:val="28"/>
          <w:szCs w:val="28"/>
          <w:lang w:val="uk-UA"/>
        </w:rPr>
        <w:t xml:space="preserve">зелених насаджень, влаштовано квітників загальною площею </w:t>
      </w:r>
      <w:smartTag w:uri="urn:schemas-microsoft-com:office:smarttags" w:element="metricconverter">
        <w:smartTagPr>
          <w:attr w:name="ProductID" w:val="4258,3 м²"/>
        </w:smartTagPr>
        <w:r w:rsidRPr="00232B9D">
          <w:rPr>
            <w:sz w:val="28"/>
            <w:szCs w:val="28"/>
            <w:lang w:val="uk-UA"/>
          </w:rPr>
          <w:t>4258,3 м²</w:t>
        </w:r>
      </w:smartTag>
      <w:r w:rsidRPr="00232B9D">
        <w:rPr>
          <w:sz w:val="28"/>
          <w:szCs w:val="28"/>
          <w:lang w:val="uk-UA"/>
        </w:rPr>
        <w:t xml:space="preserve"> (висаджено 8940 шт. квіткової розсади), а також висаджено 90 саджанців </w:t>
      </w:r>
      <w:r w:rsidR="00E51A7E" w:rsidRPr="00232B9D">
        <w:rPr>
          <w:sz w:val="28"/>
          <w:szCs w:val="28"/>
          <w:lang w:val="uk-UA"/>
        </w:rPr>
        <w:t>дерев (кулясті та</w:t>
      </w:r>
      <w:r w:rsidRPr="00232B9D">
        <w:rPr>
          <w:sz w:val="28"/>
          <w:szCs w:val="28"/>
          <w:lang w:val="uk-UA"/>
        </w:rPr>
        <w:t xml:space="preserve"> гостролисті клени друмонді </w:t>
      </w:r>
      <w:r w:rsidR="00E51A7E" w:rsidRPr="00232B9D">
        <w:rPr>
          <w:sz w:val="28"/>
          <w:szCs w:val="28"/>
          <w:lang w:val="uk-UA"/>
        </w:rPr>
        <w:t>і</w:t>
      </w:r>
      <w:r w:rsidRPr="00232B9D">
        <w:rPr>
          <w:sz w:val="28"/>
          <w:szCs w:val="28"/>
          <w:lang w:val="uk-UA"/>
        </w:rPr>
        <w:t xml:space="preserve"> редроял, швейцарська горобина магніфіка, сосона чорна фастігана, липа та інші). Всього з міського бюджету використано 1</w:t>
      </w:r>
      <w:r w:rsidR="00001B92" w:rsidRPr="00232B9D">
        <w:rPr>
          <w:sz w:val="28"/>
          <w:szCs w:val="28"/>
          <w:lang w:val="uk-UA"/>
        </w:rPr>
        <w:t>,</w:t>
      </w:r>
      <w:r w:rsidRPr="00232B9D">
        <w:rPr>
          <w:sz w:val="28"/>
          <w:szCs w:val="28"/>
          <w:lang w:val="uk-UA"/>
        </w:rPr>
        <w:t>4</w:t>
      </w:r>
      <w:r w:rsidR="00423D12" w:rsidRPr="00232B9D">
        <w:rPr>
          <w:sz w:val="28"/>
          <w:szCs w:val="28"/>
          <w:lang w:val="uk-UA"/>
        </w:rPr>
        <w:t>6</w:t>
      </w:r>
      <w:r w:rsidR="00001B92" w:rsidRPr="00232B9D">
        <w:rPr>
          <w:sz w:val="28"/>
          <w:szCs w:val="28"/>
          <w:lang w:val="uk-UA"/>
        </w:rPr>
        <w:t xml:space="preserve"> млн</w:t>
      </w:r>
      <w:r w:rsidRPr="00232B9D">
        <w:rPr>
          <w:bCs/>
          <w:sz w:val="28"/>
          <w:szCs w:val="28"/>
          <w:lang w:val="uk-UA"/>
        </w:rPr>
        <w:t>.грн. (Таблиця</w:t>
      </w:r>
      <w:r w:rsidR="00423D12" w:rsidRPr="00232B9D">
        <w:rPr>
          <w:bCs/>
          <w:sz w:val="28"/>
          <w:szCs w:val="28"/>
          <w:lang w:val="uk-UA"/>
        </w:rPr>
        <w:t xml:space="preserve"> </w:t>
      </w:r>
      <w:r w:rsidR="00CF0162" w:rsidRPr="00232B9D">
        <w:rPr>
          <w:bCs/>
          <w:sz w:val="28"/>
          <w:szCs w:val="28"/>
          <w:lang w:val="uk-UA"/>
        </w:rPr>
        <w:t>4</w:t>
      </w:r>
      <w:r w:rsidRPr="00232B9D">
        <w:rPr>
          <w:bCs/>
          <w:sz w:val="28"/>
          <w:szCs w:val="28"/>
          <w:lang w:val="uk-UA"/>
        </w:rPr>
        <w:t>).</w:t>
      </w:r>
    </w:p>
    <w:p w:rsidR="00C7107D" w:rsidRPr="00232B9D" w:rsidRDefault="00C7107D" w:rsidP="00C50C7E">
      <w:pPr>
        <w:ind w:firstLine="709"/>
        <w:jc w:val="both"/>
        <w:rPr>
          <w:sz w:val="28"/>
          <w:szCs w:val="28"/>
          <w:lang w:val="uk-UA"/>
        </w:rPr>
      </w:pPr>
      <w:r w:rsidRPr="00232B9D">
        <w:rPr>
          <w:sz w:val="28"/>
          <w:szCs w:val="28"/>
          <w:lang w:val="uk-UA"/>
        </w:rPr>
        <w:lastRenderedPageBreak/>
        <w:t xml:space="preserve">Видатки на капітальний ремонт вулично-дорожної мережі </w:t>
      </w:r>
      <w:r w:rsidR="003762D2" w:rsidRPr="00232B9D">
        <w:rPr>
          <w:sz w:val="28"/>
          <w:szCs w:val="28"/>
          <w:lang w:val="uk-UA"/>
        </w:rPr>
        <w:t xml:space="preserve">за рахунок коштів спеціального фонду </w:t>
      </w:r>
      <w:r w:rsidRPr="00232B9D">
        <w:rPr>
          <w:sz w:val="28"/>
          <w:szCs w:val="28"/>
          <w:lang w:val="uk-UA"/>
        </w:rPr>
        <w:t>складають 14,</w:t>
      </w:r>
      <w:r w:rsidR="003762D2" w:rsidRPr="00232B9D">
        <w:rPr>
          <w:sz w:val="28"/>
          <w:szCs w:val="28"/>
          <w:lang w:val="uk-UA"/>
        </w:rPr>
        <w:t>1</w:t>
      </w:r>
      <w:r w:rsidRPr="00232B9D">
        <w:rPr>
          <w:sz w:val="28"/>
          <w:szCs w:val="28"/>
          <w:lang w:val="uk-UA"/>
        </w:rPr>
        <w:t xml:space="preserve"> млн. грн. з них</w:t>
      </w:r>
      <w:r w:rsidR="00423D12" w:rsidRPr="00232B9D">
        <w:rPr>
          <w:sz w:val="28"/>
          <w:szCs w:val="28"/>
          <w:lang w:val="uk-UA"/>
        </w:rPr>
        <w:t xml:space="preserve"> освоєно на</w:t>
      </w:r>
      <w:r w:rsidRPr="00232B9D">
        <w:rPr>
          <w:sz w:val="28"/>
          <w:szCs w:val="28"/>
          <w:lang w:val="uk-UA"/>
        </w:rPr>
        <w:t>:</w:t>
      </w:r>
    </w:p>
    <w:p w:rsidR="00C7107D" w:rsidRPr="00232B9D" w:rsidRDefault="00505568" w:rsidP="00C50C7E">
      <w:pPr>
        <w:numPr>
          <w:ilvl w:val="0"/>
          <w:numId w:val="34"/>
        </w:numPr>
        <w:jc w:val="both"/>
        <w:rPr>
          <w:sz w:val="28"/>
          <w:szCs w:val="28"/>
          <w:lang w:val="uk-UA"/>
        </w:rPr>
      </w:pPr>
      <w:r w:rsidRPr="00232B9D">
        <w:rPr>
          <w:sz w:val="28"/>
          <w:szCs w:val="28"/>
          <w:lang w:val="uk-UA"/>
        </w:rPr>
        <w:t>к</w:t>
      </w:r>
      <w:r w:rsidR="00C7107D" w:rsidRPr="00232B9D">
        <w:rPr>
          <w:sz w:val="28"/>
          <w:szCs w:val="28"/>
          <w:lang w:val="uk-UA"/>
        </w:rPr>
        <w:t xml:space="preserve">апітальний ремонт доріг та тротуарів – </w:t>
      </w:r>
      <w:r w:rsidR="003762D2" w:rsidRPr="00232B9D">
        <w:rPr>
          <w:sz w:val="28"/>
          <w:szCs w:val="28"/>
          <w:lang w:val="uk-UA"/>
        </w:rPr>
        <w:t>8,9</w:t>
      </w:r>
      <w:r w:rsidR="00C7107D" w:rsidRPr="00232B9D">
        <w:rPr>
          <w:sz w:val="28"/>
          <w:szCs w:val="28"/>
          <w:lang w:val="uk-UA"/>
        </w:rPr>
        <w:t xml:space="preserve"> млн. грн.;</w:t>
      </w:r>
    </w:p>
    <w:p w:rsidR="00C7107D" w:rsidRPr="00232B9D" w:rsidRDefault="00505568" w:rsidP="00C50C7E">
      <w:pPr>
        <w:numPr>
          <w:ilvl w:val="0"/>
          <w:numId w:val="34"/>
        </w:numPr>
        <w:jc w:val="both"/>
        <w:rPr>
          <w:sz w:val="28"/>
          <w:szCs w:val="28"/>
          <w:lang w:val="uk-UA"/>
        </w:rPr>
      </w:pPr>
      <w:r w:rsidRPr="00232B9D">
        <w:rPr>
          <w:sz w:val="28"/>
          <w:szCs w:val="28"/>
          <w:lang w:val="uk-UA"/>
        </w:rPr>
        <w:t>к</w:t>
      </w:r>
      <w:r w:rsidR="00C7107D" w:rsidRPr="00232B9D">
        <w:rPr>
          <w:sz w:val="28"/>
          <w:szCs w:val="28"/>
          <w:lang w:val="uk-UA"/>
        </w:rPr>
        <w:t>апітальний ремонт дворів, внутріквартальних доріг та тротуарів 4,8 млн. грн.;</w:t>
      </w:r>
    </w:p>
    <w:p w:rsidR="00C7107D" w:rsidRPr="00232B9D" w:rsidRDefault="00505568" w:rsidP="00C50C7E">
      <w:pPr>
        <w:numPr>
          <w:ilvl w:val="0"/>
          <w:numId w:val="34"/>
        </w:numPr>
        <w:jc w:val="both"/>
        <w:rPr>
          <w:sz w:val="28"/>
          <w:szCs w:val="28"/>
          <w:lang w:val="uk-UA"/>
        </w:rPr>
      </w:pPr>
      <w:r w:rsidRPr="00232B9D">
        <w:rPr>
          <w:sz w:val="28"/>
          <w:szCs w:val="28"/>
          <w:lang w:val="uk-UA"/>
        </w:rPr>
        <w:t>о</w:t>
      </w:r>
      <w:r w:rsidR="00C7107D" w:rsidRPr="00232B9D">
        <w:rPr>
          <w:sz w:val="28"/>
          <w:szCs w:val="28"/>
          <w:lang w:val="uk-UA"/>
        </w:rPr>
        <w:t>блаштування громадського про</w:t>
      </w:r>
      <w:r w:rsidR="003762D2" w:rsidRPr="00232B9D">
        <w:rPr>
          <w:sz w:val="28"/>
          <w:szCs w:val="28"/>
          <w:lang w:val="uk-UA"/>
        </w:rPr>
        <w:t>стору на вул. С.Петлюри, 17 – 4</w:t>
      </w:r>
      <w:r w:rsidR="00C7107D" w:rsidRPr="00232B9D">
        <w:rPr>
          <w:sz w:val="28"/>
          <w:szCs w:val="28"/>
          <w:lang w:val="uk-UA"/>
        </w:rPr>
        <w:t>0</w:t>
      </w:r>
      <w:r w:rsidR="003762D2" w:rsidRPr="00232B9D">
        <w:rPr>
          <w:sz w:val="28"/>
          <w:szCs w:val="28"/>
          <w:lang w:val="uk-UA"/>
        </w:rPr>
        <w:t>1</w:t>
      </w:r>
      <w:r w:rsidR="00C7107D" w:rsidRPr="00232B9D">
        <w:rPr>
          <w:sz w:val="28"/>
          <w:szCs w:val="28"/>
          <w:lang w:val="uk-UA"/>
        </w:rPr>
        <w:t xml:space="preserve"> тис. грн.</w:t>
      </w:r>
      <w:r w:rsidR="00206704" w:rsidRPr="00232B9D">
        <w:rPr>
          <w:sz w:val="28"/>
          <w:szCs w:val="28"/>
          <w:lang w:val="uk-UA"/>
        </w:rPr>
        <w:t xml:space="preserve"> (Діаграма 4).</w:t>
      </w:r>
    </w:p>
    <w:p w:rsidR="00C7107D" w:rsidRPr="00232B9D" w:rsidRDefault="00C7107D" w:rsidP="00C50C7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232B9D">
        <w:rPr>
          <w:sz w:val="28"/>
          <w:szCs w:val="28"/>
          <w:lang w:val="uk-UA"/>
        </w:rPr>
        <w:t xml:space="preserve">У 2015 році було відремонтовано дорожнього покриття та тротуарів площею </w:t>
      </w:r>
      <w:r w:rsidR="00505568" w:rsidRPr="00232B9D">
        <w:rPr>
          <w:sz w:val="28"/>
          <w:szCs w:val="28"/>
          <w:lang w:val="uk-UA"/>
        </w:rPr>
        <w:t>53,2</w:t>
      </w:r>
      <w:r w:rsidRPr="00232B9D">
        <w:rPr>
          <w:sz w:val="28"/>
          <w:szCs w:val="28"/>
          <w:lang w:val="uk-UA"/>
        </w:rPr>
        <w:t xml:space="preserve"> тис.м</w:t>
      </w:r>
      <w:r w:rsidRPr="00232B9D">
        <w:rPr>
          <w:b/>
          <w:sz w:val="28"/>
          <w:szCs w:val="28"/>
          <w:lang w:val="uk-UA"/>
        </w:rPr>
        <w:t>²,</w:t>
      </w:r>
      <w:r w:rsidR="00216B97" w:rsidRPr="00232B9D">
        <w:rPr>
          <w:b/>
          <w:sz w:val="28"/>
          <w:szCs w:val="28"/>
          <w:lang w:val="uk-UA"/>
        </w:rPr>
        <w:t xml:space="preserve"> </w:t>
      </w:r>
      <w:r w:rsidR="00216B97" w:rsidRPr="00232B9D">
        <w:rPr>
          <w:sz w:val="28"/>
          <w:szCs w:val="28"/>
          <w:lang w:val="uk-UA"/>
        </w:rPr>
        <w:t xml:space="preserve">що вдвічі більше </w:t>
      </w:r>
      <w:r w:rsidR="00DA780C" w:rsidRPr="00232B9D">
        <w:rPr>
          <w:sz w:val="28"/>
          <w:szCs w:val="28"/>
          <w:lang w:val="uk-UA"/>
        </w:rPr>
        <w:t xml:space="preserve">порівняно </w:t>
      </w:r>
      <w:r w:rsidR="00216B97" w:rsidRPr="00232B9D">
        <w:rPr>
          <w:sz w:val="28"/>
          <w:szCs w:val="28"/>
          <w:lang w:val="uk-UA"/>
        </w:rPr>
        <w:t xml:space="preserve">із 2014 роком. </w:t>
      </w:r>
      <w:r w:rsidR="00DA780C" w:rsidRPr="00232B9D">
        <w:rPr>
          <w:sz w:val="28"/>
          <w:szCs w:val="28"/>
          <w:lang w:val="uk-UA"/>
        </w:rPr>
        <w:t>Це</w:t>
      </w:r>
      <w:r w:rsidRPr="00232B9D">
        <w:rPr>
          <w:sz w:val="28"/>
          <w:szCs w:val="28"/>
          <w:lang w:val="uk-UA"/>
        </w:rPr>
        <w:t>:</w:t>
      </w:r>
      <w:r w:rsidR="00505568" w:rsidRPr="00232B9D">
        <w:rPr>
          <w:sz w:val="28"/>
          <w:szCs w:val="28"/>
          <w:lang w:val="uk-UA"/>
        </w:rPr>
        <w:t xml:space="preserve"> </w:t>
      </w:r>
    </w:p>
    <w:p w:rsidR="00C7107D" w:rsidRPr="00232B9D" w:rsidRDefault="00C7107D" w:rsidP="00C50C7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232B9D">
        <w:rPr>
          <w:bCs/>
          <w:sz w:val="28"/>
          <w:szCs w:val="28"/>
          <w:lang w:val="uk-UA"/>
        </w:rPr>
        <w:t>- ліквідація дрібної ямковості та тріщин на дорожньому покритті струйно-ін’єкційним методом (технікою мадпатчер)</w:t>
      </w:r>
      <w:r w:rsidRPr="00232B9D">
        <w:rPr>
          <w:sz w:val="28"/>
          <w:szCs w:val="28"/>
          <w:lang w:val="uk-UA"/>
        </w:rPr>
        <w:t>;</w:t>
      </w:r>
    </w:p>
    <w:p w:rsidR="00C7107D" w:rsidRPr="00232B9D" w:rsidRDefault="00C7107D" w:rsidP="00C50C7E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val="uk-UA"/>
        </w:rPr>
      </w:pPr>
      <w:r w:rsidRPr="00232B9D">
        <w:rPr>
          <w:bCs/>
          <w:sz w:val="28"/>
          <w:szCs w:val="28"/>
          <w:lang w:val="uk-UA"/>
        </w:rPr>
        <w:t>-</w:t>
      </w:r>
      <w:r w:rsidR="00505568" w:rsidRPr="00232B9D">
        <w:rPr>
          <w:bCs/>
          <w:sz w:val="28"/>
          <w:szCs w:val="28"/>
          <w:lang w:val="uk-UA"/>
        </w:rPr>
        <w:t xml:space="preserve"> </w:t>
      </w:r>
      <w:r w:rsidRPr="00232B9D">
        <w:rPr>
          <w:bCs/>
          <w:sz w:val="28"/>
          <w:szCs w:val="28"/>
          <w:lang w:val="uk-UA"/>
        </w:rPr>
        <w:t>поточний ремонт ву</w:t>
      </w:r>
      <w:r w:rsidR="00505568" w:rsidRPr="00232B9D">
        <w:rPr>
          <w:bCs/>
          <w:sz w:val="28"/>
          <w:szCs w:val="28"/>
          <w:lang w:val="uk-UA"/>
        </w:rPr>
        <w:t xml:space="preserve">лично-дорожньої мережі: ямковий та </w:t>
      </w:r>
      <w:r w:rsidRPr="00232B9D">
        <w:rPr>
          <w:bCs/>
          <w:sz w:val="28"/>
          <w:szCs w:val="28"/>
          <w:lang w:val="uk-UA"/>
        </w:rPr>
        <w:t>карт</w:t>
      </w:r>
      <w:r w:rsidR="00505568" w:rsidRPr="00232B9D">
        <w:rPr>
          <w:bCs/>
          <w:sz w:val="28"/>
          <w:szCs w:val="28"/>
          <w:lang w:val="uk-UA"/>
        </w:rPr>
        <w:t>ами</w:t>
      </w:r>
      <w:r w:rsidRPr="00232B9D">
        <w:rPr>
          <w:bCs/>
          <w:sz w:val="28"/>
          <w:szCs w:val="28"/>
          <w:lang w:val="uk-UA"/>
        </w:rPr>
        <w:t>;</w:t>
      </w:r>
    </w:p>
    <w:p w:rsidR="00C7107D" w:rsidRPr="00232B9D" w:rsidRDefault="00C7107D" w:rsidP="00C50C7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232B9D">
        <w:rPr>
          <w:bCs/>
          <w:sz w:val="28"/>
          <w:szCs w:val="28"/>
          <w:lang w:val="uk-UA"/>
        </w:rPr>
        <w:t>-</w:t>
      </w:r>
      <w:r w:rsidR="00505568" w:rsidRPr="00232B9D">
        <w:rPr>
          <w:bCs/>
          <w:sz w:val="28"/>
          <w:szCs w:val="28"/>
          <w:lang w:val="uk-UA"/>
        </w:rPr>
        <w:t xml:space="preserve"> </w:t>
      </w:r>
      <w:r w:rsidRPr="00232B9D">
        <w:rPr>
          <w:bCs/>
          <w:sz w:val="28"/>
          <w:szCs w:val="28"/>
          <w:lang w:val="uk-UA"/>
        </w:rPr>
        <w:t>суцільним асфальтуванням проведено ремонт вул.</w:t>
      </w:r>
      <w:r w:rsidRPr="00232B9D">
        <w:rPr>
          <w:sz w:val="28"/>
          <w:szCs w:val="28"/>
          <w:lang w:val="uk-UA"/>
        </w:rPr>
        <w:t>С.Петлюри н</w:t>
      </w:r>
      <w:r w:rsidR="00505568" w:rsidRPr="00232B9D">
        <w:rPr>
          <w:sz w:val="28"/>
          <w:szCs w:val="28"/>
          <w:lang w:val="uk-UA"/>
        </w:rPr>
        <w:t>а суму 2,5 млн.грн,  площею 7 тис.</w:t>
      </w:r>
      <w:r w:rsidRPr="00232B9D">
        <w:rPr>
          <w:sz w:val="28"/>
          <w:szCs w:val="28"/>
          <w:lang w:val="uk-UA"/>
        </w:rPr>
        <w:t>м</w:t>
      </w:r>
      <w:r w:rsidRPr="00232B9D">
        <w:rPr>
          <w:b/>
          <w:sz w:val="28"/>
          <w:szCs w:val="28"/>
          <w:lang w:val="uk-UA"/>
        </w:rPr>
        <w:t>²</w:t>
      </w:r>
      <w:r w:rsidRPr="00232B9D">
        <w:rPr>
          <w:sz w:val="28"/>
          <w:szCs w:val="28"/>
          <w:lang w:val="uk-UA"/>
        </w:rPr>
        <w:t xml:space="preserve">.  </w:t>
      </w:r>
    </w:p>
    <w:p w:rsidR="00216B97" w:rsidRPr="00232B9D" w:rsidRDefault="00C7107D" w:rsidP="00C50C7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232B9D">
        <w:rPr>
          <w:sz w:val="28"/>
          <w:szCs w:val="28"/>
          <w:lang w:val="uk-UA"/>
        </w:rPr>
        <w:t xml:space="preserve">Варто зазначити, </w:t>
      </w:r>
      <w:r w:rsidR="00466D9A" w:rsidRPr="00232B9D">
        <w:rPr>
          <w:sz w:val="28"/>
          <w:szCs w:val="28"/>
          <w:lang w:val="uk-UA"/>
        </w:rPr>
        <w:t>що впродовж звітного</w:t>
      </w:r>
      <w:r w:rsidRPr="00232B9D">
        <w:rPr>
          <w:sz w:val="28"/>
          <w:szCs w:val="28"/>
          <w:lang w:val="uk-UA"/>
        </w:rPr>
        <w:t xml:space="preserve"> ро</w:t>
      </w:r>
      <w:r w:rsidR="00466D9A" w:rsidRPr="00232B9D">
        <w:rPr>
          <w:sz w:val="28"/>
          <w:szCs w:val="28"/>
          <w:lang w:val="uk-UA"/>
        </w:rPr>
        <w:t>ку</w:t>
      </w:r>
      <w:r w:rsidRPr="00232B9D">
        <w:rPr>
          <w:sz w:val="28"/>
          <w:szCs w:val="28"/>
          <w:lang w:val="uk-UA"/>
        </w:rPr>
        <w:t xml:space="preserve"> особлив</w:t>
      </w:r>
      <w:r w:rsidR="00466D9A" w:rsidRPr="00232B9D">
        <w:rPr>
          <w:sz w:val="28"/>
          <w:szCs w:val="28"/>
          <w:lang w:val="uk-UA"/>
        </w:rPr>
        <w:t>а</w:t>
      </w:r>
      <w:r w:rsidRPr="00232B9D">
        <w:rPr>
          <w:sz w:val="28"/>
          <w:szCs w:val="28"/>
          <w:lang w:val="uk-UA"/>
        </w:rPr>
        <w:t xml:space="preserve"> уваг</w:t>
      </w:r>
      <w:r w:rsidR="00466D9A" w:rsidRPr="00232B9D">
        <w:rPr>
          <w:sz w:val="28"/>
          <w:szCs w:val="28"/>
          <w:lang w:val="uk-UA"/>
        </w:rPr>
        <w:t>а</w:t>
      </w:r>
      <w:r w:rsidRPr="00232B9D">
        <w:rPr>
          <w:sz w:val="28"/>
          <w:szCs w:val="28"/>
          <w:lang w:val="uk-UA"/>
        </w:rPr>
        <w:t xml:space="preserve"> </w:t>
      </w:r>
      <w:r w:rsidR="00466D9A" w:rsidRPr="00232B9D">
        <w:rPr>
          <w:sz w:val="28"/>
          <w:szCs w:val="28"/>
          <w:lang w:val="uk-UA"/>
        </w:rPr>
        <w:t>була приділена</w:t>
      </w:r>
      <w:r w:rsidRPr="00232B9D">
        <w:rPr>
          <w:sz w:val="28"/>
          <w:szCs w:val="28"/>
          <w:lang w:val="uk-UA"/>
        </w:rPr>
        <w:t xml:space="preserve"> ремонту дворів та внутрішньоквартальних доріг </w:t>
      </w:r>
      <w:r w:rsidR="00466D9A" w:rsidRPr="00232B9D">
        <w:rPr>
          <w:sz w:val="28"/>
          <w:szCs w:val="28"/>
          <w:lang w:val="uk-UA"/>
        </w:rPr>
        <w:t>і тротуарів. Відтак, виконаний ремонт</w:t>
      </w:r>
      <w:r w:rsidR="00216B97" w:rsidRPr="00232B9D">
        <w:rPr>
          <w:sz w:val="28"/>
          <w:szCs w:val="28"/>
          <w:lang w:val="uk-UA"/>
        </w:rPr>
        <w:t>:</w:t>
      </w:r>
    </w:p>
    <w:p w:rsidR="00C7107D" w:rsidRPr="00232B9D" w:rsidRDefault="00216B97" w:rsidP="00C50C7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232B9D">
        <w:rPr>
          <w:sz w:val="28"/>
          <w:szCs w:val="28"/>
          <w:lang w:val="uk-UA"/>
        </w:rPr>
        <w:t>-</w:t>
      </w:r>
      <w:r w:rsidR="00466D9A" w:rsidRPr="00232B9D">
        <w:rPr>
          <w:sz w:val="28"/>
          <w:szCs w:val="28"/>
          <w:lang w:val="uk-UA"/>
        </w:rPr>
        <w:t xml:space="preserve"> доріг за адресами: </w:t>
      </w:r>
      <w:r w:rsidR="00C7107D" w:rsidRPr="00232B9D">
        <w:rPr>
          <w:sz w:val="28"/>
          <w:szCs w:val="28"/>
          <w:lang w:val="uk-UA"/>
        </w:rPr>
        <w:t xml:space="preserve">вул. Патона 2/2, 2/3, 2/5, 2/7, 12; вул. Патона 21 – Ряшівська, 25; Городоцька, 245 – Головатого, 5; Головатого, 7; Кульпарківська 174, 176, 178; Кульчицької, 12; Вигоди, 36, Вигоди 58; вул. Ливарної та інші. </w:t>
      </w:r>
    </w:p>
    <w:p w:rsidR="00C7107D" w:rsidRPr="00232B9D" w:rsidRDefault="00216B97" w:rsidP="00C50C7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232B9D">
        <w:rPr>
          <w:sz w:val="28"/>
          <w:szCs w:val="28"/>
          <w:lang w:val="uk-UA"/>
        </w:rPr>
        <w:t xml:space="preserve">- </w:t>
      </w:r>
      <w:r w:rsidR="00C7107D" w:rsidRPr="00232B9D">
        <w:rPr>
          <w:sz w:val="28"/>
          <w:szCs w:val="28"/>
          <w:lang w:val="uk-UA"/>
        </w:rPr>
        <w:t>тротуарів за адресами: вул. С.Петлюри (від вул.Любінської до вул.</w:t>
      </w:r>
      <w:r w:rsidR="00466D9A" w:rsidRPr="00232B9D">
        <w:rPr>
          <w:sz w:val="28"/>
          <w:szCs w:val="28"/>
          <w:lang w:val="uk-UA"/>
        </w:rPr>
        <w:t>Кульчицької парна строна), вул.Кульчицької, вул.</w:t>
      </w:r>
      <w:r w:rsidR="00C7107D" w:rsidRPr="00232B9D">
        <w:rPr>
          <w:sz w:val="28"/>
          <w:szCs w:val="28"/>
          <w:lang w:val="uk-UA"/>
        </w:rPr>
        <w:t xml:space="preserve">Городоцька, </w:t>
      </w:r>
      <w:r w:rsidR="006C5919" w:rsidRPr="00232B9D">
        <w:rPr>
          <w:sz w:val="28"/>
          <w:szCs w:val="28"/>
          <w:lang w:val="uk-UA"/>
        </w:rPr>
        <w:t>128 - 140, вул. Низинна та інші.</w:t>
      </w:r>
    </w:p>
    <w:p w:rsidR="00C7107D" w:rsidRPr="00232B9D" w:rsidRDefault="00466D9A" w:rsidP="00C50C7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232B9D">
        <w:rPr>
          <w:sz w:val="28"/>
          <w:szCs w:val="28"/>
          <w:lang w:val="uk-UA"/>
        </w:rPr>
        <w:t xml:space="preserve">Окрім цього, </w:t>
      </w:r>
      <w:r w:rsidR="00FF1752" w:rsidRPr="00232B9D">
        <w:rPr>
          <w:sz w:val="28"/>
          <w:szCs w:val="28"/>
          <w:lang w:val="uk-UA"/>
        </w:rPr>
        <w:t xml:space="preserve">за дольовою участю підприємців </w:t>
      </w:r>
      <w:r w:rsidRPr="00232B9D">
        <w:rPr>
          <w:sz w:val="28"/>
          <w:szCs w:val="28"/>
          <w:lang w:val="uk-UA"/>
        </w:rPr>
        <w:t>о</w:t>
      </w:r>
      <w:r w:rsidR="00C7107D" w:rsidRPr="00232B9D">
        <w:rPr>
          <w:sz w:val="28"/>
          <w:szCs w:val="28"/>
          <w:lang w:val="uk-UA"/>
        </w:rPr>
        <w:t>блаштовано громадський простір у сквері на вул.С.Петлюри</w:t>
      </w:r>
      <w:r w:rsidRPr="00232B9D">
        <w:rPr>
          <w:sz w:val="28"/>
          <w:szCs w:val="28"/>
          <w:lang w:val="uk-UA"/>
        </w:rPr>
        <w:t>,</w:t>
      </w:r>
      <w:r w:rsidR="00216B97" w:rsidRPr="00232B9D">
        <w:rPr>
          <w:sz w:val="28"/>
          <w:szCs w:val="28"/>
          <w:lang w:val="uk-UA"/>
        </w:rPr>
        <w:t xml:space="preserve"> </w:t>
      </w:r>
      <w:r w:rsidR="00C7107D" w:rsidRPr="00232B9D">
        <w:rPr>
          <w:sz w:val="28"/>
          <w:szCs w:val="28"/>
          <w:lang w:val="uk-UA"/>
        </w:rPr>
        <w:t xml:space="preserve">17, </w:t>
      </w:r>
      <w:r w:rsidRPr="00232B9D">
        <w:rPr>
          <w:sz w:val="28"/>
          <w:szCs w:val="28"/>
          <w:lang w:val="uk-UA"/>
        </w:rPr>
        <w:t>зокрема</w:t>
      </w:r>
      <w:r w:rsidR="00C7107D" w:rsidRPr="00232B9D">
        <w:rPr>
          <w:sz w:val="28"/>
          <w:szCs w:val="28"/>
          <w:lang w:val="uk-UA"/>
        </w:rPr>
        <w:t xml:space="preserve"> виконано капітальний ремонт хідників, влаштовано 5 опор вуличного освітлення, висаджено 7 кленів,</w:t>
      </w:r>
      <w:r w:rsidR="00216B97" w:rsidRPr="00232B9D">
        <w:rPr>
          <w:sz w:val="28"/>
          <w:szCs w:val="28"/>
          <w:lang w:val="uk-UA"/>
        </w:rPr>
        <w:t xml:space="preserve"> а також </w:t>
      </w:r>
      <w:r w:rsidR="00FF1752" w:rsidRPr="00232B9D">
        <w:rPr>
          <w:sz w:val="28"/>
          <w:szCs w:val="28"/>
          <w:lang w:val="uk-UA"/>
        </w:rPr>
        <w:t xml:space="preserve"> </w:t>
      </w:r>
      <w:r w:rsidR="00C7107D" w:rsidRPr="00232B9D">
        <w:rPr>
          <w:sz w:val="28"/>
          <w:szCs w:val="28"/>
          <w:lang w:val="uk-UA"/>
        </w:rPr>
        <w:t xml:space="preserve"> встановлен</w:t>
      </w:r>
      <w:r w:rsidR="00216B97" w:rsidRPr="00232B9D">
        <w:rPr>
          <w:sz w:val="28"/>
          <w:szCs w:val="28"/>
          <w:lang w:val="uk-UA"/>
        </w:rPr>
        <w:t>і</w:t>
      </w:r>
      <w:r w:rsidR="00C7107D" w:rsidRPr="00232B9D">
        <w:rPr>
          <w:sz w:val="28"/>
          <w:szCs w:val="28"/>
          <w:lang w:val="uk-UA"/>
        </w:rPr>
        <w:t xml:space="preserve"> лавочки та урни для сміття.</w:t>
      </w:r>
      <w:r w:rsidR="00506397" w:rsidRPr="00232B9D">
        <w:rPr>
          <w:sz w:val="28"/>
          <w:szCs w:val="28"/>
          <w:lang w:val="uk-UA"/>
        </w:rPr>
        <w:t xml:space="preserve"> </w:t>
      </w:r>
    </w:p>
    <w:p w:rsidR="0031245C" w:rsidRPr="00232B9D" w:rsidRDefault="0031245C" w:rsidP="00C50C7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232B9D">
        <w:rPr>
          <w:bCs/>
          <w:sz w:val="28"/>
          <w:szCs w:val="28"/>
          <w:lang w:val="uk-UA"/>
        </w:rPr>
        <w:t xml:space="preserve">Залізничною районною адміністрацією </w:t>
      </w:r>
      <w:r w:rsidR="00FF1752" w:rsidRPr="00232B9D">
        <w:rPr>
          <w:bCs/>
          <w:sz w:val="28"/>
          <w:szCs w:val="28"/>
          <w:lang w:val="uk-UA"/>
        </w:rPr>
        <w:t xml:space="preserve">постійно </w:t>
      </w:r>
      <w:r w:rsidRPr="00232B9D">
        <w:rPr>
          <w:bCs/>
          <w:sz w:val="28"/>
          <w:szCs w:val="28"/>
          <w:lang w:val="uk-UA"/>
        </w:rPr>
        <w:t xml:space="preserve">проводиться робота з суб'єктами підприємницької діяльності щодо залучення коштів до робіт із </w:t>
      </w:r>
      <w:r w:rsidR="00FF1752" w:rsidRPr="00232B9D">
        <w:rPr>
          <w:bCs/>
          <w:sz w:val="28"/>
          <w:szCs w:val="28"/>
          <w:lang w:val="uk-UA"/>
        </w:rPr>
        <w:t>благоустрою.</w:t>
      </w:r>
      <w:r w:rsidR="00C0211A" w:rsidRPr="00232B9D">
        <w:rPr>
          <w:lang w:val="uk-UA"/>
        </w:rPr>
        <w:t xml:space="preserve"> </w:t>
      </w:r>
      <w:r w:rsidR="00C0211A" w:rsidRPr="00232B9D">
        <w:rPr>
          <w:sz w:val="28"/>
          <w:szCs w:val="28"/>
          <w:lang w:val="uk-UA"/>
        </w:rPr>
        <w:t>У звітному періоді здійснено реконструкцію підземних переходів на вул.Городоцькій-Вільховій та на вул.Городоцькій-Виговського ПП "Леополіс-</w:t>
      </w:r>
      <w:r w:rsidR="00A87CC0" w:rsidRPr="00232B9D">
        <w:rPr>
          <w:sz w:val="28"/>
          <w:szCs w:val="28"/>
          <w:lang w:val="uk-UA"/>
        </w:rPr>
        <w:t xml:space="preserve"> </w:t>
      </w:r>
      <w:r w:rsidR="005B3B86" w:rsidRPr="00232B9D">
        <w:rPr>
          <w:sz w:val="28"/>
          <w:szCs w:val="28"/>
          <w:lang w:val="uk-UA"/>
        </w:rPr>
        <w:t xml:space="preserve"> </w:t>
      </w:r>
      <w:r w:rsidR="00C0211A" w:rsidRPr="00232B9D">
        <w:rPr>
          <w:sz w:val="28"/>
          <w:szCs w:val="28"/>
          <w:lang w:val="uk-UA"/>
        </w:rPr>
        <w:t xml:space="preserve">Ріелті", на вул.Любінській,100 та вул.Городоцькій-Ряшівська ТОВ "Галицьке будівництво". Цими СПД </w:t>
      </w:r>
      <w:r w:rsidR="00161D7C" w:rsidRPr="00232B9D">
        <w:rPr>
          <w:sz w:val="28"/>
          <w:szCs w:val="28"/>
          <w:lang w:val="uk-UA"/>
        </w:rPr>
        <w:t xml:space="preserve">проведені роботи з </w:t>
      </w:r>
      <w:r w:rsidR="00C0211A" w:rsidRPr="00232B9D">
        <w:rPr>
          <w:sz w:val="28"/>
          <w:szCs w:val="28"/>
          <w:lang w:val="uk-UA"/>
        </w:rPr>
        <w:t>облашт</w:t>
      </w:r>
      <w:r w:rsidR="00161D7C" w:rsidRPr="00232B9D">
        <w:rPr>
          <w:sz w:val="28"/>
          <w:szCs w:val="28"/>
          <w:lang w:val="uk-UA"/>
        </w:rPr>
        <w:t>у</w:t>
      </w:r>
      <w:r w:rsidR="00C0211A" w:rsidRPr="00232B9D">
        <w:rPr>
          <w:sz w:val="28"/>
          <w:szCs w:val="28"/>
          <w:lang w:val="uk-UA"/>
        </w:rPr>
        <w:t>в</w:t>
      </w:r>
      <w:r w:rsidR="00161D7C" w:rsidRPr="00232B9D">
        <w:rPr>
          <w:sz w:val="28"/>
          <w:szCs w:val="28"/>
          <w:lang w:val="uk-UA"/>
        </w:rPr>
        <w:t>ання</w:t>
      </w:r>
      <w:r w:rsidR="00C0211A" w:rsidRPr="00232B9D">
        <w:rPr>
          <w:sz w:val="28"/>
          <w:szCs w:val="28"/>
          <w:lang w:val="uk-UA"/>
        </w:rPr>
        <w:t xml:space="preserve"> пандус</w:t>
      </w:r>
      <w:r w:rsidR="00161D7C" w:rsidRPr="00232B9D">
        <w:rPr>
          <w:sz w:val="28"/>
          <w:szCs w:val="28"/>
          <w:lang w:val="uk-UA"/>
        </w:rPr>
        <w:t>ів</w:t>
      </w:r>
      <w:r w:rsidR="00C0211A" w:rsidRPr="00232B9D">
        <w:rPr>
          <w:sz w:val="28"/>
          <w:szCs w:val="28"/>
          <w:lang w:val="uk-UA"/>
        </w:rPr>
        <w:t xml:space="preserve">, перил, </w:t>
      </w:r>
      <w:r w:rsidR="00161D7C" w:rsidRPr="00232B9D">
        <w:rPr>
          <w:sz w:val="28"/>
          <w:szCs w:val="28"/>
          <w:lang w:val="uk-UA"/>
        </w:rPr>
        <w:t>часткового відновлення сходів, внутрішнього оздоблення,  замі</w:t>
      </w:r>
      <w:r w:rsidR="00C0211A" w:rsidRPr="00232B9D">
        <w:rPr>
          <w:sz w:val="28"/>
          <w:szCs w:val="28"/>
          <w:lang w:val="uk-UA"/>
        </w:rPr>
        <w:t>н</w:t>
      </w:r>
      <w:r w:rsidR="00161D7C" w:rsidRPr="00232B9D">
        <w:rPr>
          <w:sz w:val="28"/>
          <w:szCs w:val="28"/>
          <w:lang w:val="uk-UA"/>
        </w:rPr>
        <w:t>и</w:t>
      </w:r>
      <w:r w:rsidR="00C0211A" w:rsidRPr="00232B9D">
        <w:rPr>
          <w:sz w:val="28"/>
          <w:szCs w:val="28"/>
          <w:lang w:val="uk-UA"/>
        </w:rPr>
        <w:t xml:space="preserve"> дощоприймачі</w:t>
      </w:r>
      <w:r w:rsidR="00161D7C" w:rsidRPr="00232B9D">
        <w:rPr>
          <w:sz w:val="28"/>
          <w:szCs w:val="28"/>
          <w:lang w:val="uk-UA"/>
        </w:rPr>
        <w:t xml:space="preserve">в. </w:t>
      </w:r>
    </w:p>
    <w:p w:rsidR="00DB5CAA" w:rsidRPr="00232B9D" w:rsidRDefault="00DB5CAA" w:rsidP="00C50C7E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val="uk-UA"/>
        </w:rPr>
      </w:pPr>
      <w:r w:rsidRPr="00232B9D">
        <w:rPr>
          <w:sz w:val="28"/>
          <w:szCs w:val="28"/>
          <w:lang w:val="uk-UA"/>
        </w:rPr>
        <w:t>Приємно зазначити, що компанією "Київстар" облаштовано дитячий майданчик у сквері на вул.Ряшівській.</w:t>
      </w:r>
    </w:p>
    <w:p w:rsidR="00CB6513" w:rsidRPr="00232B9D" w:rsidRDefault="00DA780C" w:rsidP="00C50C7E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  <w:lang w:val="uk-UA"/>
        </w:rPr>
      </w:pPr>
      <w:r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="00161D7C" w:rsidRPr="00232B9D">
        <w:rPr>
          <w:lang w:val="uk-UA"/>
        </w:rPr>
        <w:t xml:space="preserve"> </w:t>
      </w:r>
      <w:r w:rsidR="00161D7C"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="00CB6513" w:rsidRPr="00232B9D">
        <w:rPr>
          <w:bCs/>
          <w:sz w:val="28"/>
          <w:szCs w:val="28"/>
          <w:lang w:val="uk-UA"/>
        </w:rPr>
        <w:t xml:space="preserve">Також проводиться активна робота з мешканцями присадибних ділянок приватного сектору щодо встановлення індивідуальних контейнерів для збору  твердих побутових відходів. </w:t>
      </w:r>
      <w:r w:rsidR="003E4D7C" w:rsidRPr="00232B9D">
        <w:rPr>
          <w:bCs/>
          <w:sz w:val="28"/>
          <w:szCs w:val="28"/>
          <w:lang w:val="uk-UA"/>
        </w:rPr>
        <w:t>Впродовж 2015</w:t>
      </w:r>
      <w:r w:rsidR="00FF2308" w:rsidRPr="00232B9D">
        <w:rPr>
          <w:bCs/>
          <w:sz w:val="28"/>
          <w:szCs w:val="28"/>
          <w:lang w:val="uk-UA"/>
        </w:rPr>
        <w:t xml:space="preserve"> року </w:t>
      </w:r>
      <w:r w:rsidR="006759BE" w:rsidRPr="00232B9D">
        <w:rPr>
          <w:bCs/>
          <w:sz w:val="28"/>
          <w:szCs w:val="28"/>
          <w:lang w:val="uk-UA"/>
        </w:rPr>
        <w:t>встановлено 3</w:t>
      </w:r>
      <w:r w:rsidR="004C3FC0" w:rsidRPr="00232B9D">
        <w:rPr>
          <w:bCs/>
          <w:sz w:val="28"/>
          <w:szCs w:val="28"/>
          <w:lang w:val="uk-UA"/>
        </w:rPr>
        <w:t>49</w:t>
      </w:r>
      <w:r w:rsidR="006759BE" w:rsidRPr="00232B9D">
        <w:rPr>
          <w:bCs/>
          <w:sz w:val="28"/>
          <w:szCs w:val="28"/>
          <w:lang w:val="uk-UA"/>
        </w:rPr>
        <w:t xml:space="preserve"> індивідуальних контейнерів.</w:t>
      </w:r>
    </w:p>
    <w:p w:rsidR="003A36D3" w:rsidRPr="00232B9D" w:rsidRDefault="00CB6513" w:rsidP="00C50C7E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  <w:lang w:val="uk-UA"/>
        </w:rPr>
      </w:pPr>
      <w:r w:rsidRPr="00232B9D">
        <w:rPr>
          <w:bCs/>
          <w:sz w:val="28"/>
          <w:szCs w:val="28"/>
          <w:lang w:val="uk-UA"/>
        </w:rPr>
        <w:tab/>
      </w:r>
      <w:r w:rsidR="003E4D7C" w:rsidRPr="00232B9D">
        <w:rPr>
          <w:bCs/>
          <w:sz w:val="28"/>
          <w:szCs w:val="28"/>
          <w:lang w:val="uk-UA"/>
        </w:rPr>
        <w:t>Всього в районі налічується 2631</w:t>
      </w:r>
      <w:r w:rsidRPr="00232B9D">
        <w:rPr>
          <w:bCs/>
          <w:sz w:val="28"/>
          <w:szCs w:val="28"/>
          <w:lang w:val="uk-UA"/>
        </w:rPr>
        <w:t xml:space="preserve"> будин</w:t>
      </w:r>
      <w:r w:rsidR="003E4D7C" w:rsidRPr="00232B9D">
        <w:rPr>
          <w:bCs/>
          <w:sz w:val="28"/>
          <w:szCs w:val="28"/>
          <w:lang w:val="uk-UA"/>
        </w:rPr>
        <w:t>о</w:t>
      </w:r>
      <w:r w:rsidRPr="00232B9D">
        <w:rPr>
          <w:bCs/>
          <w:sz w:val="28"/>
          <w:szCs w:val="28"/>
          <w:lang w:val="uk-UA"/>
        </w:rPr>
        <w:t xml:space="preserve">к приватного сектору. На даний час </w:t>
      </w:r>
      <w:r w:rsidR="003A36D3" w:rsidRPr="00232B9D">
        <w:rPr>
          <w:bCs/>
          <w:sz w:val="28"/>
          <w:szCs w:val="28"/>
          <w:lang w:val="uk-UA"/>
        </w:rPr>
        <w:t xml:space="preserve">укладено </w:t>
      </w:r>
      <w:r w:rsidRPr="00232B9D">
        <w:rPr>
          <w:bCs/>
          <w:sz w:val="28"/>
          <w:szCs w:val="28"/>
          <w:lang w:val="uk-UA"/>
        </w:rPr>
        <w:t>1</w:t>
      </w:r>
      <w:r w:rsidR="006759BE" w:rsidRPr="00232B9D">
        <w:rPr>
          <w:bCs/>
          <w:sz w:val="28"/>
          <w:szCs w:val="28"/>
          <w:lang w:val="uk-UA"/>
        </w:rPr>
        <w:t>8</w:t>
      </w:r>
      <w:r w:rsidR="003E4D7C" w:rsidRPr="00232B9D">
        <w:rPr>
          <w:bCs/>
          <w:sz w:val="28"/>
          <w:szCs w:val="28"/>
          <w:lang w:val="uk-UA"/>
        </w:rPr>
        <w:t>1</w:t>
      </w:r>
      <w:r w:rsidR="006759BE" w:rsidRPr="00232B9D">
        <w:rPr>
          <w:bCs/>
          <w:sz w:val="28"/>
          <w:szCs w:val="28"/>
          <w:lang w:val="uk-UA"/>
        </w:rPr>
        <w:t>1</w:t>
      </w:r>
      <w:r w:rsidRPr="00232B9D">
        <w:rPr>
          <w:bCs/>
          <w:sz w:val="28"/>
          <w:szCs w:val="28"/>
          <w:lang w:val="uk-UA"/>
        </w:rPr>
        <w:t xml:space="preserve"> </w:t>
      </w:r>
      <w:r w:rsidR="003A36D3" w:rsidRPr="00232B9D">
        <w:rPr>
          <w:bCs/>
          <w:sz w:val="28"/>
          <w:szCs w:val="28"/>
          <w:lang w:val="uk-UA"/>
        </w:rPr>
        <w:t>угод щодо</w:t>
      </w:r>
      <w:r w:rsidR="006759BE" w:rsidRPr="00232B9D">
        <w:rPr>
          <w:bCs/>
          <w:sz w:val="28"/>
          <w:szCs w:val="28"/>
          <w:lang w:val="uk-UA"/>
        </w:rPr>
        <w:t xml:space="preserve"> вивозу ТПВ</w:t>
      </w:r>
      <w:r w:rsidR="004C3FC0" w:rsidRPr="00232B9D">
        <w:rPr>
          <w:bCs/>
          <w:sz w:val="28"/>
          <w:szCs w:val="28"/>
          <w:lang w:val="uk-UA"/>
        </w:rPr>
        <w:t>, що складає 68,8%</w:t>
      </w:r>
      <w:r w:rsidR="003A36D3" w:rsidRPr="00232B9D">
        <w:rPr>
          <w:bCs/>
          <w:sz w:val="28"/>
          <w:szCs w:val="28"/>
          <w:lang w:val="uk-UA"/>
        </w:rPr>
        <w:t xml:space="preserve">. </w:t>
      </w:r>
      <w:r w:rsidR="006759BE" w:rsidRPr="00232B9D">
        <w:rPr>
          <w:bCs/>
          <w:sz w:val="28"/>
          <w:szCs w:val="28"/>
          <w:lang w:val="uk-UA"/>
        </w:rPr>
        <w:t xml:space="preserve"> </w:t>
      </w:r>
    </w:p>
    <w:p w:rsidR="005909BA" w:rsidRPr="00232B9D" w:rsidRDefault="00CF6E8E" w:rsidP="00C50C7E">
      <w:pPr>
        <w:widowControl w:val="0"/>
        <w:autoSpaceDE w:val="0"/>
        <w:autoSpaceDN w:val="0"/>
        <w:adjustRightInd w:val="0"/>
        <w:ind w:left="567"/>
        <w:jc w:val="center"/>
        <w:rPr>
          <w:b/>
          <w:color w:val="000000"/>
          <w:sz w:val="28"/>
          <w:szCs w:val="28"/>
          <w:lang w:val="uk-UA"/>
        </w:rPr>
      </w:pPr>
      <w:r w:rsidRPr="00232B9D">
        <w:rPr>
          <w:rFonts w:ascii="Times New Roman CYR" w:hAnsi="Times New Roman CYR" w:cs="Times New Roman CYR"/>
          <w:b/>
          <w:sz w:val="28"/>
          <w:szCs w:val="28"/>
          <w:lang w:val="uk-UA"/>
        </w:rPr>
        <w:lastRenderedPageBreak/>
        <w:t>3</w:t>
      </w:r>
      <w:r w:rsidR="005909BA"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. </w:t>
      </w:r>
      <w:r w:rsidR="005909BA" w:rsidRPr="00232B9D">
        <w:rPr>
          <w:b/>
          <w:color w:val="000000"/>
          <w:sz w:val="28"/>
          <w:szCs w:val="28"/>
          <w:lang w:val="uk-UA"/>
        </w:rPr>
        <w:t>Безпека мешканців</w:t>
      </w:r>
      <w:r w:rsidR="002C42DD" w:rsidRPr="00232B9D">
        <w:rPr>
          <w:b/>
          <w:color w:val="000000"/>
          <w:sz w:val="28"/>
          <w:szCs w:val="28"/>
          <w:lang w:val="uk-UA"/>
        </w:rPr>
        <w:t xml:space="preserve"> та громадський порядок.</w:t>
      </w:r>
    </w:p>
    <w:p w:rsidR="008A359C" w:rsidRPr="00232B9D" w:rsidRDefault="0035216B" w:rsidP="00C50C7E">
      <w:pPr>
        <w:ind w:firstLine="709"/>
        <w:jc w:val="both"/>
        <w:rPr>
          <w:sz w:val="28"/>
          <w:szCs w:val="28"/>
          <w:lang w:val="uk-UA"/>
        </w:rPr>
      </w:pPr>
      <w:r w:rsidRPr="00232B9D">
        <w:rPr>
          <w:sz w:val="28"/>
          <w:szCs w:val="28"/>
          <w:lang w:val="uk-UA"/>
        </w:rPr>
        <w:t xml:space="preserve">Важливим напрямком роботи районної адміністрації є </w:t>
      </w:r>
      <w:r w:rsidR="005E7BFD" w:rsidRPr="00232B9D">
        <w:rPr>
          <w:sz w:val="28"/>
          <w:szCs w:val="28"/>
          <w:lang w:val="uk-UA"/>
        </w:rPr>
        <w:t>забезпеч</w:t>
      </w:r>
      <w:r w:rsidRPr="00232B9D">
        <w:rPr>
          <w:sz w:val="28"/>
          <w:szCs w:val="28"/>
          <w:lang w:val="uk-UA"/>
        </w:rPr>
        <w:t>ення</w:t>
      </w:r>
      <w:r w:rsidR="005E7BFD" w:rsidRPr="00232B9D">
        <w:rPr>
          <w:sz w:val="28"/>
          <w:szCs w:val="28"/>
          <w:lang w:val="uk-UA"/>
        </w:rPr>
        <w:t xml:space="preserve"> безпек</w:t>
      </w:r>
      <w:r w:rsidRPr="00232B9D">
        <w:rPr>
          <w:sz w:val="28"/>
          <w:szCs w:val="28"/>
          <w:lang w:val="uk-UA"/>
        </w:rPr>
        <w:t>и</w:t>
      </w:r>
      <w:r w:rsidR="005E7BFD" w:rsidRPr="00232B9D">
        <w:rPr>
          <w:sz w:val="28"/>
          <w:szCs w:val="28"/>
          <w:lang w:val="uk-UA"/>
        </w:rPr>
        <w:t xml:space="preserve"> мешканців м.Львова</w:t>
      </w:r>
      <w:r w:rsidR="008A359C" w:rsidRPr="00232B9D">
        <w:rPr>
          <w:sz w:val="28"/>
          <w:szCs w:val="28"/>
          <w:lang w:val="uk-UA"/>
        </w:rPr>
        <w:t xml:space="preserve">. </w:t>
      </w:r>
      <w:r w:rsidRPr="00232B9D">
        <w:rPr>
          <w:sz w:val="28"/>
          <w:szCs w:val="28"/>
          <w:lang w:val="uk-UA"/>
        </w:rPr>
        <w:t xml:space="preserve">Для цього проводяться роботи з </w:t>
      </w:r>
      <w:r w:rsidR="008A359C" w:rsidRPr="00232B9D">
        <w:rPr>
          <w:sz w:val="28"/>
          <w:szCs w:val="28"/>
          <w:lang w:val="uk-UA"/>
        </w:rPr>
        <w:t xml:space="preserve">покращання освітлення території району. Зокрема львівським комунальним підприємством "Львівсвітло" здійснена реконструкція зовнішнього освітлення території </w:t>
      </w:r>
      <w:r w:rsidR="007221CA" w:rsidRPr="00232B9D">
        <w:rPr>
          <w:sz w:val="28"/>
          <w:szCs w:val="28"/>
          <w:lang w:val="uk-UA"/>
        </w:rPr>
        <w:t xml:space="preserve">дошкільних </w:t>
      </w:r>
      <w:r w:rsidR="0031245C" w:rsidRPr="00232B9D">
        <w:rPr>
          <w:sz w:val="28"/>
          <w:szCs w:val="28"/>
          <w:lang w:val="uk-UA"/>
        </w:rPr>
        <w:t>навчальн</w:t>
      </w:r>
      <w:r w:rsidR="007221CA" w:rsidRPr="00232B9D">
        <w:rPr>
          <w:sz w:val="28"/>
          <w:szCs w:val="28"/>
          <w:lang w:val="uk-UA"/>
        </w:rPr>
        <w:t xml:space="preserve">их закладів </w:t>
      </w:r>
      <w:r w:rsidR="00ED75D4" w:rsidRPr="00232B9D">
        <w:rPr>
          <w:sz w:val="28"/>
          <w:szCs w:val="28"/>
          <w:lang w:val="uk-UA"/>
        </w:rPr>
        <w:t>на вул.Караджича, 20, вул.Низинній, 29, вул.О.Степанівни, 48а; встановлено нових 50 залізобетонних опор та 185</w:t>
      </w:r>
      <w:r w:rsidR="00913838" w:rsidRPr="00232B9D">
        <w:rPr>
          <w:sz w:val="28"/>
          <w:szCs w:val="28"/>
          <w:lang w:val="uk-UA"/>
        </w:rPr>
        <w:t xml:space="preserve"> світильників</w:t>
      </w:r>
      <w:r w:rsidR="00ED75D4" w:rsidRPr="00232B9D">
        <w:rPr>
          <w:sz w:val="28"/>
          <w:szCs w:val="28"/>
          <w:lang w:val="uk-UA"/>
        </w:rPr>
        <w:t xml:space="preserve">. </w:t>
      </w:r>
      <w:r w:rsidR="00E95C0B" w:rsidRPr="00232B9D">
        <w:rPr>
          <w:sz w:val="28"/>
          <w:szCs w:val="28"/>
          <w:lang w:val="uk-UA"/>
        </w:rPr>
        <w:t xml:space="preserve">Крім цього проведено монтаж кабельно-повітряної лінії довжиною </w:t>
      </w:r>
      <w:r w:rsidR="001E519C">
        <w:rPr>
          <w:sz w:val="28"/>
          <w:szCs w:val="28"/>
          <w:lang w:val="uk-UA"/>
        </w:rPr>
        <w:t xml:space="preserve">понад 7000 </w:t>
      </w:r>
      <w:r w:rsidR="00E95C0B" w:rsidRPr="00232B9D">
        <w:rPr>
          <w:sz w:val="28"/>
          <w:szCs w:val="28"/>
          <w:lang w:val="uk-UA"/>
        </w:rPr>
        <w:t>м</w:t>
      </w:r>
      <w:r w:rsidR="005B5263" w:rsidRPr="00232B9D">
        <w:rPr>
          <w:sz w:val="28"/>
          <w:szCs w:val="28"/>
          <w:lang w:val="uk-UA"/>
        </w:rPr>
        <w:t>.</w:t>
      </w:r>
      <w:r w:rsidR="00E95C0B" w:rsidRPr="00232B9D">
        <w:rPr>
          <w:sz w:val="28"/>
          <w:szCs w:val="28"/>
          <w:lang w:val="uk-UA"/>
        </w:rPr>
        <w:t xml:space="preserve"> </w:t>
      </w:r>
      <w:r w:rsidR="005B5263" w:rsidRPr="00232B9D">
        <w:rPr>
          <w:sz w:val="28"/>
          <w:szCs w:val="28"/>
          <w:lang w:val="uk-UA"/>
        </w:rPr>
        <w:t xml:space="preserve"> </w:t>
      </w:r>
    </w:p>
    <w:p w:rsidR="008C6B19" w:rsidRPr="00232B9D" w:rsidRDefault="008A359C" w:rsidP="00C50C7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  <w:r w:rsidRPr="00232B9D">
        <w:rPr>
          <w:sz w:val="28"/>
          <w:szCs w:val="28"/>
          <w:lang w:val="uk-UA"/>
        </w:rPr>
        <w:t>У 201</w:t>
      </w:r>
      <w:r w:rsidR="00206704" w:rsidRPr="00232B9D">
        <w:rPr>
          <w:sz w:val="28"/>
          <w:szCs w:val="28"/>
          <w:lang w:val="uk-UA"/>
        </w:rPr>
        <w:t>6</w:t>
      </w:r>
      <w:r w:rsidR="00E95C0B" w:rsidRPr="00232B9D">
        <w:rPr>
          <w:sz w:val="28"/>
          <w:szCs w:val="28"/>
          <w:lang w:val="uk-UA"/>
        </w:rPr>
        <w:t xml:space="preserve"> </w:t>
      </w:r>
      <w:r w:rsidRPr="00232B9D">
        <w:rPr>
          <w:sz w:val="28"/>
          <w:szCs w:val="28"/>
          <w:lang w:val="uk-UA"/>
        </w:rPr>
        <w:t>році</w:t>
      </w:r>
      <w:r w:rsidR="00E95C0B" w:rsidRPr="00232B9D">
        <w:rPr>
          <w:sz w:val="28"/>
          <w:szCs w:val="28"/>
          <w:lang w:val="uk-UA"/>
        </w:rPr>
        <w:t xml:space="preserve"> будуть продовжуватись</w:t>
      </w:r>
      <w:r w:rsidR="005A0335" w:rsidRPr="00232B9D">
        <w:rPr>
          <w:sz w:val="28"/>
          <w:szCs w:val="28"/>
          <w:lang w:val="uk-UA"/>
        </w:rPr>
        <w:t xml:space="preserve"> роботи з реконструкції зовнішнього освітлення територій</w:t>
      </w:r>
      <w:r w:rsidRPr="00232B9D">
        <w:rPr>
          <w:sz w:val="28"/>
          <w:szCs w:val="28"/>
          <w:lang w:val="uk-UA"/>
        </w:rPr>
        <w:t xml:space="preserve"> інших навчальних закладів району, а також заміна, ремонт та реконструкція зовнішнього освітлення вулиць: </w:t>
      </w:r>
      <w:r w:rsidR="005B5263" w:rsidRPr="00232B9D">
        <w:rPr>
          <w:sz w:val="28"/>
          <w:szCs w:val="28"/>
          <w:lang w:val="uk-UA"/>
        </w:rPr>
        <w:t>С.Петлюри, Садової,</w:t>
      </w:r>
      <w:r w:rsidRPr="00232B9D">
        <w:rPr>
          <w:sz w:val="28"/>
          <w:szCs w:val="28"/>
          <w:lang w:val="uk-UA"/>
        </w:rPr>
        <w:t xml:space="preserve"> Скнилівськ</w:t>
      </w:r>
      <w:r w:rsidR="005B5263" w:rsidRPr="00232B9D">
        <w:rPr>
          <w:sz w:val="28"/>
          <w:szCs w:val="28"/>
          <w:lang w:val="uk-UA"/>
        </w:rPr>
        <w:t>их провулків</w:t>
      </w:r>
      <w:r w:rsidRPr="00232B9D">
        <w:rPr>
          <w:sz w:val="28"/>
          <w:szCs w:val="28"/>
          <w:lang w:val="uk-UA"/>
        </w:rPr>
        <w:t xml:space="preserve">, </w:t>
      </w:r>
      <w:r w:rsidR="005B5263" w:rsidRPr="00232B9D">
        <w:rPr>
          <w:sz w:val="28"/>
          <w:szCs w:val="28"/>
          <w:lang w:val="uk-UA"/>
        </w:rPr>
        <w:t xml:space="preserve">масиву Білогорща та скверу </w:t>
      </w:r>
      <w:r w:rsidR="00693077" w:rsidRPr="00232B9D">
        <w:rPr>
          <w:sz w:val="28"/>
          <w:szCs w:val="28"/>
          <w:lang w:val="uk-UA"/>
        </w:rPr>
        <w:t>ім.І.Сірка</w:t>
      </w:r>
      <w:r w:rsidR="00693077" w:rsidRPr="00232B9D">
        <w:rPr>
          <w:color w:val="000000"/>
          <w:sz w:val="28"/>
          <w:szCs w:val="28"/>
          <w:shd w:val="clear" w:color="auto" w:fill="FFFFFF"/>
          <w:lang w:val="uk-UA"/>
        </w:rPr>
        <w:t xml:space="preserve"> (на перетині вул.</w:t>
      </w:r>
      <w:r w:rsidR="00693077" w:rsidRPr="00232B9D">
        <w:rPr>
          <w:rStyle w:val="apple-converted-space"/>
          <w:color w:val="000000"/>
          <w:sz w:val="28"/>
          <w:szCs w:val="28"/>
          <w:shd w:val="clear" w:color="auto" w:fill="FFFFFF"/>
          <w:lang w:val="uk-UA"/>
        </w:rPr>
        <w:t> </w:t>
      </w:r>
      <w:r w:rsidR="00693077" w:rsidRPr="00232B9D">
        <w:rPr>
          <w:color w:val="000000"/>
          <w:sz w:val="28"/>
          <w:szCs w:val="28"/>
          <w:shd w:val="clear" w:color="auto" w:fill="FFFFFF"/>
          <w:lang w:val="uk-UA"/>
        </w:rPr>
        <w:t>Суботівської – вул.І.</w:t>
      </w:r>
      <w:r w:rsidR="00693077" w:rsidRPr="00232B9D">
        <w:rPr>
          <w:rStyle w:val="apple-converted-space"/>
          <w:color w:val="000000"/>
          <w:sz w:val="28"/>
          <w:szCs w:val="28"/>
          <w:shd w:val="clear" w:color="auto" w:fill="FFFFFF"/>
          <w:lang w:val="uk-UA"/>
        </w:rPr>
        <w:t> </w:t>
      </w:r>
      <w:r w:rsidR="00693077" w:rsidRPr="00232B9D">
        <w:rPr>
          <w:color w:val="000000"/>
          <w:sz w:val="28"/>
          <w:szCs w:val="28"/>
          <w:shd w:val="clear" w:color="auto" w:fill="FFFFFF"/>
          <w:lang w:val="uk-UA"/>
        </w:rPr>
        <w:t>Сірка)</w:t>
      </w:r>
      <w:r w:rsidRPr="00232B9D">
        <w:rPr>
          <w:sz w:val="28"/>
          <w:szCs w:val="28"/>
          <w:lang w:val="uk-UA"/>
        </w:rPr>
        <w:t>.</w:t>
      </w:r>
      <w:r w:rsidR="005A0335" w:rsidRPr="00232B9D">
        <w:rPr>
          <w:sz w:val="28"/>
          <w:szCs w:val="28"/>
          <w:lang w:val="uk-UA"/>
        </w:rPr>
        <w:t xml:space="preserve"> </w:t>
      </w:r>
    </w:p>
    <w:p w:rsidR="003B6BB5" w:rsidRPr="00232B9D" w:rsidRDefault="009E5581" w:rsidP="00C50C7E">
      <w:pPr>
        <w:ind w:firstLine="709"/>
        <w:jc w:val="both"/>
        <w:rPr>
          <w:bCs/>
          <w:sz w:val="28"/>
          <w:szCs w:val="28"/>
          <w:lang w:val="uk-UA"/>
        </w:rPr>
      </w:pPr>
      <w:r w:rsidRPr="00232B9D">
        <w:rPr>
          <w:bCs/>
          <w:sz w:val="28"/>
          <w:szCs w:val="28"/>
          <w:lang w:val="uk-UA"/>
        </w:rPr>
        <w:t xml:space="preserve"> </w:t>
      </w:r>
      <w:r w:rsidR="003B6BB5" w:rsidRPr="00232B9D">
        <w:rPr>
          <w:bCs/>
          <w:sz w:val="28"/>
          <w:szCs w:val="28"/>
          <w:lang w:val="uk-UA"/>
        </w:rPr>
        <w:t>Окрім цього, встановлено додаткові опори вуличного освітлення на 13 пішохідних переходах таких вулиць як Виговського, Любінська, Широка, Суботівська тощо.</w:t>
      </w:r>
    </w:p>
    <w:p w:rsidR="00D136CA" w:rsidRPr="00232B9D" w:rsidRDefault="009E5581" w:rsidP="00C50C7E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 w:rsidRPr="00232B9D">
        <w:rPr>
          <w:bCs/>
          <w:sz w:val="28"/>
          <w:szCs w:val="28"/>
          <w:lang w:val="uk-UA"/>
        </w:rPr>
        <w:t xml:space="preserve">Для забезпечення безпеки дорожнього руху транспортних засобів та пішоходів </w:t>
      </w:r>
      <w:r w:rsidR="00D136CA" w:rsidRPr="00232B9D">
        <w:rPr>
          <w:rFonts w:ascii="Times New Roman CYR" w:hAnsi="Times New Roman CYR" w:cs="Times New Roman CYR"/>
          <w:sz w:val="28"/>
          <w:szCs w:val="28"/>
          <w:lang w:val="uk-UA"/>
        </w:rPr>
        <w:t>були проведені роботи з ліквідації концентрації місць ДТП</w:t>
      </w:r>
      <w:r w:rsidR="00A37C66"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 за кошти міського бюджету в сумі </w:t>
      </w:r>
      <w:r w:rsidR="0056082D" w:rsidRPr="00232B9D">
        <w:rPr>
          <w:rFonts w:ascii="Times New Roman CYR" w:hAnsi="Times New Roman CYR" w:cs="Times New Roman CYR"/>
          <w:sz w:val="28"/>
          <w:szCs w:val="28"/>
          <w:lang w:val="uk-UA"/>
        </w:rPr>
        <w:t>1,9млн</w:t>
      </w:r>
      <w:r w:rsidR="00A37C66" w:rsidRPr="00232B9D">
        <w:rPr>
          <w:rFonts w:ascii="Times New Roman CYR" w:hAnsi="Times New Roman CYR" w:cs="Times New Roman CYR"/>
          <w:sz w:val="28"/>
          <w:szCs w:val="28"/>
          <w:lang w:val="uk-UA"/>
        </w:rPr>
        <w:t>.грн.</w:t>
      </w:r>
      <w:r w:rsidR="00B55D69"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, що на </w:t>
      </w:r>
      <w:r w:rsidR="0056082D" w:rsidRPr="00232B9D">
        <w:rPr>
          <w:rFonts w:ascii="Times New Roman CYR" w:hAnsi="Times New Roman CYR" w:cs="Times New Roman CYR"/>
          <w:sz w:val="28"/>
          <w:szCs w:val="28"/>
          <w:lang w:val="uk-UA"/>
        </w:rPr>
        <w:t>816</w:t>
      </w:r>
      <w:r w:rsidR="00B55D69"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 тис.грн. більше порівняно з 201</w:t>
      </w:r>
      <w:r w:rsidR="0056082D" w:rsidRPr="00232B9D">
        <w:rPr>
          <w:rFonts w:ascii="Times New Roman CYR" w:hAnsi="Times New Roman CYR" w:cs="Times New Roman CYR"/>
          <w:sz w:val="28"/>
          <w:szCs w:val="28"/>
          <w:lang w:val="uk-UA"/>
        </w:rPr>
        <w:t>4</w:t>
      </w:r>
      <w:r w:rsidR="00B55D69"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 роком </w:t>
      </w:r>
      <w:r w:rsidR="00B0468A" w:rsidRPr="00232B9D">
        <w:rPr>
          <w:rFonts w:ascii="Times New Roman CYR" w:hAnsi="Times New Roman CYR" w:cs="Times New Roman CYR"/>
          <w:sz w:val="28"/>
          <w:szCs w:val="28"/>
          <w:lang w:val="uk-UA"/>
        </w:rPr>
        <w:t>(Таблиця</w:t>
      </w:r>
      <w:r w:rsidR="00FD1444"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="00CF0162" w:rsidRPr="00232B9D">
        <w:rPr>
          <w:rFonts w:ascii="Times New Roman CYR" w:hAnsi="Times New Roman CYR" w:cs="Times New Roman CYR"/>
          <w:sz w:val="28"/>
          <w:szCs w:val="28"/>
          <w:lang w:val="uk-UA"/>
        </w:rPr>
        <w:t>5</w:t>
      </w:r>
      <w:r w:rsidR="00B212E6" w:rsidRPr="00232B9D">
        <w:rPr>
          <w:rFonts w:ascii="Times New Roman CYR" w:hAnsi="Times New Roman CYR" w:cs="Times New Roman CYR"/>
          <w:sz w:val="28"/>
          <w:szCs w:val="28"/>
          <w:lang w:val="uk-UA"/>
        </w:rPr>
        <w:t>)</w:t>
      </w:r>
      <w:r w:rsidR="00B0468A"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. </w:t>
      </w:r>
      <w:r w:rsidR="00A37C66" w:rsidRPr="00232B9D">
        <w:rPr>
          <w:rFonts w:ascii="Times New Roman CYR" w:hAnsi="Times New Roman CYR" w:cs="Times New Roman CYR"/>
          <w:sz w:val="28"/>
          <w:szCs w:val="28"/>
          <w:lang w:val="uk-UA"/>
        </w:rPr>
        <w:t>Ц</w:t>
      </w:r>
      <w:r w:rsidR="00D136CA" w:rsidRPr="00232B9D">
        <w:rPr>
          <w:rFonts w:ascii="Times New Roman CYR" w:hAnsi="Times New Roman CYR" w:cs="Times New Roman CYR"/>
          <w:sz w:val="28"/>
          <w:szCs w:val="28"/>
          <w:lang w:val="uk-UA"/>
        </w:rPr>
        <w:t>е:</w:t>
      </w:r>
      <w:r w:rsidR="0038239B"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="00D136CA" w:rsidRPr="00232B9D">
        <w:rPr>
          <w:rFonts w:ascii="Times New Roman CYR" w:hAnsi="Times New Roman CYR" w:cs="Times New Roman CYR"/>
          <w:sz w:val="28"/>
          <w:szCs w:val="28"/>
          <w:lang w:val="uk-UA"/>
        </w:rPr>
        <w:t>нанесення дорожньої розмітки</w:t>
      </w:r>
      <w:r w:rsidRPr="00232B9D">
        <w:rPr>
          <w:bCs/>
          <w:sz w:val="28"/>
          <w:szCs w:val="28"/>
          <w:lang w:val="uk-UA"/>
        </w:rPr>
        <w:t xml:space="preserve"> з використанням холодного пластику та акрилової фарби</w:t>
      </w:r>
      <w:r w:rsidR="0038239B"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; </w:t>
      </w:r>
      <w:r w:rsidR="00D136CA" w:rsidRPr="00232B9D">
        <w:rPr>
          <w:rFonts w:ascii="Times New Roman CYR" w:hAnsi="Times New Roman CYR" w:cs="Times New Roman CYR"/>
          <w:sz w:val="28"/>
          <w:szCs w:val="28"/>
          <w:lang w:val="uk-UA"/>
        </w:rPr>
        <w:t>встановлення дорожніх знаків</w:t>
      </w:r>
      <w:r w:rsidR="0038239B"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; </w:t>
      </w:r>
      <w:r w:rsidR="00D136CA" w:rsidRPr="00232B9D">
        <w:rPr>
          <w:rFonts w:ascii="Times New Roman CYR" w:hAnsi="Times New Roman CYR" w:cs="Times New Roman CYR"/>
          <w:sz w:val="28"/>
          <w:szCs w:val="28"/>
          <w:lang w:val="uk-UA"/>
        </w:rPr>
        <w:t>фарбування елементів благоустрою</w:t>
      </w:r>
      <w:r w:rsidR="0056082D"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, </w:t>
      </w:r>
      <w:r w:rsidR="00586117" w:rsidRPr="00232B9D">
        <w:rPr>
          <w:rFonts w:ascii="Times New Roman CYR" w:hAnsi="Times New Roman CYR" w:cs="Times New Roman CYR"/>
          <w:sz w:val="28"/>
          <w:szCs w:val="28"/>
          <w:lang w:val="uk-UA"/>
        </w:rPr>
        <w:t>встановлення</w:t>
      </w:r>
      <w:r w:rsidR="0056082D"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="0086254F"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павільйонів на </w:t>
      </w:r>
      <w:r w:rsidR="0056082D" w:rsidRPr="00232B9D">
        <w:rPr>
          <w:rFonts w:ascii="Times New Roman CYR" w:hAnsi="Times New Roman CYR" w:cs="Times New Roman CYR"/>
          <w:sz w:val="28"/>
          <w:szCs w:val="28"/>
          <w:lang w:val="uk-UA"/>
        </w:rPr>
        <w:t>зупинк</w:t>
      </w:r>
      <w:r w:rsidR="0086254F" w:rsidRPr="00232B9D">
        <w:rPr>
          <w:rFonts w:ascii="Times New Roman CYR" w:hAnsi="Times New Roman CYR" w:cs="Times New Roman CYR"/>
          <w:sz w:val="28"/>
          <w:szCs w:val="28"/>
          <w:lang w:val="uk-UA"/>
        </w:rPr>
        <w:t>ах</w:t>
      </w:r>
      <w:r w:rsidR="0056082D"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 громадського транспорту</w:t>
      </w:r>
      <w:r w:rsidR="0086254F" w:rsidRPr="00232B9D">
        <w:rPr>
          <w:rFonts w:ascii="Times New Roman CYR" w:hAnsi="Times New Roman CYR" w:cs="Times New Roman CYR"/>
          <w:sz w:val="28"/>
          <w:szCs w:val="28"/>
          <w:lang w:val="uk-UA"/>
        </w:rPr>
        <w:t>, а</w:t>
      </w:r>
      <w:r w:rsidR="0056082D"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 та</w:t>
      </w:r>
      <w:r w:rsidR="0086254F" w:rsidRPr="00232B9D">
        <w:rPr>
          <w:rFonts w:ascii="Times New Roman CYR" w:hAnsi="Times New Roman CYR" w:cs="Times New Roman CYR"/>
          <w:sz w:val="28"/>
          <w:szCs w:val="28"/>
          <w:lang w:val="uk-UA"/>
        </w:rPr>
        <w:t>кож встановлення</w:t>
      </w:r>
      <w:r w:rsidR="00586117"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 турнікетів</w:t>
      </w:r>
      <w:r w:rsidR="0086254F"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 і обмежувачів</w:t>
      </w:r>
      <w:r w:rsidR="0038239B" w:rsidRPr="00232B9D">
        <w:rPr>
          <w:rFonts w:ascii="Times New Roman CYR" w:hAnsi="Times New Roman CYR" w:cs="Times New Roman CYR"/>
          <w:sz w:val="28"/>
          <w:szCs w:val="28"/>
          <w:lang w:val="uk-UA"/>
        </w:rPr>
        <w:t>.</w:t>
      </w:r>
    </w:p>
    <w:p w:rsidR="0086254F" w:rsidRPr="00232B9D" w:rsidRDefault="00B212E6" w:rsidP="00C50C7E">
      <w:pPr>
        <w:ind w:firstLine="709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 w:rsidRPr="00232B9D">
        <w:rPr>
          <w:rFonts w:ascii="Times New Roman CYR" w:hAnsi="Times New Roman CYR" w:cs="Times New Roman CYR"/>
          <w:sz w:val="28"/>
          <w:szCs w:val="28"/>
          <w:lang w:val="uk-UA"/>
        </w:rPr>
        <w:t>Впродовж звітного року було</w:t>
      </w:r>
      <w:r w:rsidR="0086254F"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 встановлен</w:t>
      </w:r>
      <w:r w:rsidRPr="00232B9D">
        <w:rPr>
          <w:rFonts w:ascii="Times New Roman CYR" w:hAnsi="Times New Roman CYR" w:cs="Times New Roman CYR"/>
          <w:sz w:val="28"/>
          <w:szCs w:val="28"/>
          <w:lang w:val="uk-UA"/>
        </w:rPr>
        <w:t>о</w:t>
      </w:r>
      <w:r w:rsidR="0086254F"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Pr="00232B9D">
        <w:rPr>
          <w:rFonts w:ascii="Times New Roman CYR" w:hAnsi="Times New Roman CYR" w:cs="Times New Roman CYR"/>
          <w:sz w:val="28"/>
          <w:szCs w:val="28"/>
          <w:lang w:val="uk-UA"/>
        </w:rPr>
        <w:t>3 павільйони на зупинках громадського транспорту за адресами: вул.Сяйво</w:t>
      </w:r>
      <w:r w:rsidR="00A06AD0" w:rsidRPr="00232B9D">
        <w:rPr>
          <w:rFonts w:ascii="Times New Roman CYR" w:hAnsi="Times New Roman CYR" w:cs="Times New Roman CYR"/>
          <w:sz w:val="28"/>
          <w:szCs w:val="28"/>
          <w:lang w:val="uk-UA"/>
        </w:rPr>
        <w:t>, вул.Широка</w:t>
      </w:r>
      <w:r w:rsidRPr="00232B9D">
        <w:rPr>
          <w:rFonts w:ascii="Times New Roman CYR" w:hAnsi="Times New Roman CYR" w:cs="Times New Roman CYR"/>
          <w:sz w:val="28"/>
          <w:szCs w:val="28"/>
          <w:lang w:val="uk-UA"/>
        </w:rPr>
        <w:t>, вул.Любінська (навпроти буд. №150).</w:t>
      </w:r>
    </w:p>
    <w:p w:rsidR="0086254F" w:rsidRPr="00232B9D" w:rsidRDefault="001E510E" w:rsidP="00C50C7E">
      <w:pPr>
        <w:ind w:right="-19" w:firstLine="72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 w:rsidRPr="00232B9D">
        <w:rPr>
          <w:rFonts w:ascii="Times New Roman CYR" w:hAnsi="Times New Roman CYR" w:cs="Times New Roman CYR"/>
          <w:sz w:val="28"/>
          <w:szCs w:val="28"/>
          <w:lang w:val="uk-UA"/>
        </w:rPr>
        <w:t>До виконання таки</w:t>
      </w:r>
      <w:r w:rsidR="0086254F"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х робіт </w:t>
      </w:r>
      <w:r w:rsidR="00B212E6" w:rsidRPr="00232B9D">
        <w:rPr>
          <w:rFonts w:ascii="Times New Roman CYR" w:hAnsi="Times New Roman CYR" w:cs="Times New Roman CYR"/>
          <w:sz w:val="28"/>
          <w:szCs w:val="28"/>
          <w:lang w:val="uk-UA"/>
        </w:rPr>
        <w:t xml:space="preserve">також </w:t>
      </w:r>
      <w:r w:rsidR="0086254F" w:rsidRPr="00232B9D">
        <w:rPr>
          <w:rFonts w:ascii="Times New Roman CYR" w:hAnsi="Times New Roman CYR" w:cs="Times New Roman CYR"/>
          <w:sz w:val="28"/>
          <w:szCs w:val="28"/>
          <w:lang w:val="uk-UA"/>
        </w:rPr>
        <w:t>долучаються суб'єкти підприємницької діяльності, зокрема з</w:t>
      </w:r>
      <w:r w:rsidR="0086254F" w:rsidRPr="00232B9D">
        <w:rPr>
          <w:bCs/>
          <w:sz w:val="28"/>
          <w:szCs w:val="28"/>
          <w:lang w:val="uk-UA"/>
        </w:rPr>
        <w:t xml:space="preserve">а кошти Автосалону Тойота Центр Львів </w:t>
      </w:r>
      <w:r w:rsidR="00A06AD0" w:rsidRPr="00232B9D">
        <w:rPr>
          <w:bCs/>
          <w:sz w:val="28"/>
          <w:szCs w:val="28"/>
          <w:lang w:val="uk-UA"/>
        </w:rPr>
        <w:t>"</w:t>
      </w:r>
      <w:r w:rsidR="0086254F" w:rsidRPr="00232B9D">
        <w:rPr>
          <w:bCs/>
          <w:sz w:val="28"/>
          <w:szCs w:val="28"/>
          <w:lang w:val="uk-UA"/>
        </w:rPr>
        <w:t>Діамант</w:t>
      </w:r>
      <w:r w:rsidR="00A06AD0" w:rsidRPr="00232B9D">
        <w:rPr>
          <w:bCs/>
          <w:sz w:val="28"/>
          <w:szCs w:val="28"/>
          <w:lang w:val="uk-UA"/>
        </w:rPr>
        <w:t>"</w:t>
      </w:r>
      <w:r w:rsidR="0086254F" w:rsidRPr="00232B9D">
        <w:rPr>
          <w:bCs/>
          <w:sz w:val="28"/>
          <w:szCs w:val="28"/>
          <w:lang w:val="uk-UA"/>
        </w:rPr>
        <w:t xml:space="preserve"> </w:t>
      </w:r>
      <w:r w:rsidR="00A06AD0" w:rsidRPr="00232B9D">
        <w:rPr>
          <w:sz w:val="28"/>
          <w:szCs w:val="28"/>
          <w:lang w:val="uk-UA"/>
        </w:rPr>
        <w:t>на вул.Кульпарківській,  226</w:t>
      </w:r>
      <w:r w:rsidR="0086254F" w:rsidRPr="00232B9D">
        <w:rPr>
          <w:sz w:val="28"/>
          <w:szCs w:val="28"/>
          <w:lang w:val="uk-UA"/>
        </w:rPr>
        <w:t xml:space="preserve"> влаштовано заїзну кишеню та встановлено павільйон на зупинці громадського транспорту</w:t>
      </w:r>
      <w:r w:rsidR="0086254F" w:rsidRPr="00232B9D">
        <w:rPr>
          <w:rFonts w:ascii="Times New Roman CYR" w:hAnsi="Times New Roman CYR" w:cs="Times New Roman CYR"/>
          <w:sz w:val="28"/>
          <w:szCs w:val="28"/>
          <w:lang w:val="uk-UA"/>
        </w:rPr>
        <w:t>.</w:t>
      </w:r>
    </w:p>
    <w:p w:rsidR="00560F0D" w:rsidRPr="00232B9D" w:rsidRDefault="005739CE" w:rsidP="00C50C7E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 CYR" w:hAnsi="Times New Roman CYR" w:cs="Times New Roman CYR"/>
          <w:b/>
          <w:sz w:val="28"/>
          <w:szCs w:val="28"/>
          <w:lang w:val="uk-UA"/>
        </w:rPr>
      </w:pPr>
      <w:r w:rsidRPr="00232B9D">
        <w:rPr>
          <w:rFonts w:ascii="Times New Roman CYR" w:hAnsi="Times New Roman CYR" w:cs="Times New Roman CYR"/>
          <w:b/>
          <w:sz w:val="28"/>
          <w:szCs w:val="28"/>
          <w:lang w:val="uk-UA"/>
        </w:rPr>
        <w:t>4</w:t>
      </w:r>
      <w:r w:rsidR="00560F0D" w:rsidRPr="00232B9D">
        <w:rPr>
          <w:rFonts w:ascii="Times New Roman CYR" w:hAnsi="Times New Roman CYR" w:cs="Times New Roman CYR"/>
          <w:b/>
          <w:sz w:val="28"/>
          <w:szCs w:val="28"/>
          <w:lang w:val="uk-UA"/>
        </w:rPr>
        <w:t>. Розвиток підприємництва.</w:t>
      </w:r>
    </w:p>
    <w:p w:rsidR="00560F0D" w:rsidRPr="00232B9D" w:rsidRDefault="001129C7" w:rsidP="00C50C7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232B9D">
        <w:rPr>
          <w:sz w:val="28"/>
          <w:szCs w:val="28"/>
          <w:lang w:val="uk-UA"/>
        </w:rPr>
        <w:t>Станом на 01.01.201</w:t>
      </w:r>
      <w:r w:rsidR="002F5335" w:rsidRPr="00232B9D">
        <w:rPr>
          <w:sz w:val="28"/>
          <w:szCs w:val="28"/>
          <w:lang w:val="uk-UA"/>
        </w:rPr>
        <w:t>6</w:t>
      </w:r>
      <w:r w:rsidRPr="00232B9D">
        <w:rPr>
          <w:sz w:val="28"/>
          <w:szCs w:val="28"/>
          <w:lang w:val="uk-UA"/>
        </w:rPr>
        <w:t xml:space="preserve"> у Залізничному районі </w:t>
      </w:r>
      <w:r w:rsidR="00560F0D" w:rsidRPr="00232B9D">
        <w:rPr>
          <w:sz w:val="28"/>
          <w:szCs w:val="28"/>
          <w:lang w:val="uk-UA"/>
        </w:rPr>
        <w:t xml:space="preserve">перебуває </w:t>
      </w:r>
      <w:r w:rsidRPr="00232B9D">
        <w:rPr>
          <w:sz w:val="28"/>
          <w:szCs w:val="28"/>
          <w:lang w:val="uk-UA"/>
        </w:rPr>
        <w:t xml:space="preserve">на обліку </w:t>
      </w:r>
      <w:r w:rsidR="002F5335" w:rsidRPr="00232B9D">
        <w:rPr>
          <w:color w:val="000000"/>
          <w:sz w:val="28"/>
          <w:szCs w:val="28"/>
          <w:lang w:val="uk-UA"/>
        </w:rPr>
        <w:t>9176</w:t>
      </w:r>
      <w:r w:rsidR="00560F0D" w:rsidRPr="00232B9D">
        <w:rPr>
          <w:color w:val="000000"/>
          <w:sz w:val="28"/>
          <w:szCs w:val="28"/>
          <w:lang w:val="uk-UA"/>
        </w:rPr>
        <w:t xml:space="preserve"> </w:t>
      </w:r>
      <w:r w:rsidRPr="00232B9D">
        <w:rPr>
          <w:sz w:val="28"/>
          <w:szCs w:val="28"/>
          <w:lang w:val="uk-UA"/>
        </w:rPr>
        <w:t>фізичн</w:t>
      </w:r>
      <w:r w:rsidR="00560F0D" w:rsidRPr="00232B9D">
        <w:rPr>
          <w:sz w:val="28"/>
          <w:szCs w:val="28"/>
          <w:lang w:val="uk-UA"/>
        </w:rPr>
        <w:t>их</w:t>
      </w:r>
      <w:r w:rsidRPr="00232B9D">
        <w:rPr>
          <w:sz w:val="28"/>
          <w:szCs w:val="28"/>
          <w:lang w:val="uk-UA"/>
        </w:rPr>
        <w:t xml:space="preserve"> ос</w:t>
      </w:r>
      <w:r w:rsidR="00560F0D" w:rsidRPr="00232B9D">
        <w:rPr>
          <w:sz w:val="28"/>
          <w:szCs w:val="28"/>
          <w:lang w:val="uk-UA"/>
        </w:rPr>
        <w:t>іб</w:t>
      </w:r>
      <w:r w:rsidRPr="00232B9D">
        <w:rPr>
          <w:sz w:val="28"/>
          <w:szCs w:val="28"/>
          <w:lang w:val="uk-UA"/>
        </w:rPr>
        <w:t xml:space="preserve"> </w:t>
      </w:r>
      <w:r w:rsidR="00560F0D" w:rsidRPr="00232B9D">
        <w:rPr>
          <w:sz w:val="28"/>
          <w:szCs w:val="28"/>
          <w:lang w:val="uk-UA"/>
        </w:rPr>
        <w:t xml:space="preserve">підприємців </w:t>
      </w:r>
      <w:r w:rsidRPr="00232B9D">
        <w:rPr>
          <w:color w:val="000000"/>
          <w:sz w:val="28"/>
          <w:szCs w:val="28"/>
          <w:lang w:val="uk-UA"/>
        </w:rPr>
        <w:t xml:space="preserve">та </w:t>
      </w:r>
      <w:r w:rsidR="002F5335" w:rsidRPr="00232B9D">
        <w:rPr>
          <w:color w:val="000000"/>
          <w:sz w:val="28"/>
          <w:szCs w:val="28"/>
          <w:lang w:val="uk-UA"/>
        </w:rPr>
        <w:t>5157</w:t>
      </w:r>
      <w:r w:rsidR="00560F0D" w:rsidRPr="00232B9D">
        <w:rPr>
          <w:color w:val="000000"/>
          <w:sz w:val="28"/>
          <w:szCs w:val="28"/>
          <w:lang w:val="uk-UA"/>
        </w:rPr>
        <w:t xml:space="preserve"> </w:t>
      </w:r>
      <w:r w:rsidRPr="00232B9D">
        <w:rPr>
          <w:color w:val="000000"/>
          <w:sz w:val="28"/>
          <w:szCs w:val="28"/>
          <w:lang w:val="uk-UA"/>
        </w:rPr>
        <w:t xml:space="preserve">юридичних </w:t>
      </w:r>
      <w:r w:rsidR="00560F0D" w:rsidRPr="00232B9D">
        <w:rPr>
          <w:color w:val="000000"/>
          <w:sz w:val="28"/>
          <w:szCs w:val="28"/>
          <w:lang w:val="uk-UA"/>
        </w:rPr>
        <w:t>осіб.</w:t>
      </w:r>
      <w:r w:rsidRPr="00232B9D">
        <w:rPr>
          <w:sz w:val="28"/>
          <w:szCs w:val="28"/>
          <w:lang w:val="uk-UA"/>
        </w:rPr>
        <w:t xml:space="preserve"> </w:t>
      </w:r>
    </w:p>
    <w:p w:rsidR="000E4B1E" w:rsidRPr="00232B9D" w:rsidRDefault="000E4B1E" w:rsidP="00C50C7E">
      <w:pPr>
        <w:jc w:val="both"/>
        <w:rPr>
          <w:sz w:val="28"/>
          <w:szCs w:val="28"/>
          <w:lang w:val="uk-UA"/>
        </w:rPr>
      </w:pPr>
      <w:r w:rsidRPr="00232B9D">
        <w:rPr>
          <w:sz w:val="28"/>
          <w:szCs w:val="28"/>
          <w:lang w:val="uk-UA"/>
        </w:rPr>
        <w:t xml:space="preserve">            Найбільшими промисловими підприємствами </w:t>
      </w:r>
      <w:r w:rsidR="001D3137" w:rsidRPr="00232B9D">
        <w:rPr>
          <w:sz w:val="28"/>
          <w:szCs w:val="28"/>
          <w:lang w:val="uk-UA"/>
        </w:rPr>
        <w:t xml:space="preserve">у Залізничному районі </w:t>
      </w:r>
      <w:r w:rsidRPr="00232B9D">
        <w:rPr>
          <w:sz w:val="28"/>
          <w:szCs w:val="28"/>
          <w:lang w:val="uk-UA"/>
        </w:rPr>
        <w:t>є ПАТ "Львівський жиркомбінат", ПАТ "Львівський холодокомбінат", ВАТ "Концерн Електрон"</w:t>
      </w:r>
      <w:r w:rsidR="00FA399F" w:rsidRPr="00232B9D">
        <w:rPr>
          <w:sz w:val="28"/>
          <w:szCs w:val="28"/>
          <w:lang w:val="uk-UA"/>
        </w:rPr>
        <w:t xml:space="preserve">, який продукує для нашого міста </w:t>
      </w:r>
      <w:r w:rsidRPr="00232B9D">
        <w:rPr>
          <w:sz w:val="28"/>
          <w:szCs w:val="28"/>
          <w:lang w:val="uk-UA"/>
        </w:rPr>
        <w:t xml:space="preserve"> </w:t>
      </w:r>
      <w:r w:rsidR="00FA399F" w:rsidRPr="00232B9D">
        <w:rPr>
          <w:sz w:val="28"/>
          <w:szCs w:val="28"/>
          <w:lang w:val="uk-UA"/>
        </w:rPr>
        <w:t xml:space="preserve">електротранспорт, </w:t>
      </w:r>
      <w:r w:rsidRPr="00232B9D">
        <w:rPr>
          <w:sz w:val="28"/>
          <w:szCs w:val="28"/>
          <w:lang w:val="uk-UA"/>
        </w:rPr>
        <w:t xml:space="preserve">ТОВ "Мікро-Ф" </w:t>
      </w:r>
      <w:r w:rsidR="00FA399F" w:rsidRPr="00232B9D">
        <w:rPr>
          <w:sz w:val="28"/>
          <w:szCs w:val="28"/>
          <w:lang w:val="uk-UA"/>
        </w:rPr>
        <w:t>(</w:t>
      </w:r>
      <w:r w:rsidRPr="00232B9D">
        <w:rPr>
          <w:sz w:val="28"/>
          <w:szCs w:val="28"/>
          <w:lang w:val="uk-UA"/>
        </w:rPr>
        <w:t>виготовлення автонавантажувачів</w:t>
      </w:r>
      <w:r w:rsidR="00FA399F" w:rsidRPr="00232B9D">
        <w:rPr>
          <w:sz w:val="28"/>
          <w:szCs w:val="28"/>
          <w:lang w:val="uk-UA"/>
        </w:rPr>
        <w:t xml:space="preserve">), </w:t>
      </w:r>
      <w:r w:rsidRPr="00232B9D">
        <w:rPr>
          <w:sz w:val="28"/>
          <w:szCs w:val="28"/>
          <w:lang w:val="uk-UA"/>
        </w:rPr>
        <w:t>ДП "Факро Львів"</w:t>
      </w:r>
      <w:r w:rsidR="00FA399F" w:rsidRPr="00232B9D">
        <w:rPr>
          <w:sz w:val="28"/>
          <w:szCs w:val="28"/>
          <w:lang w:val="uk-UA"/>
        </w:rPr>
        <w:t xml:space="preserve"> </w:t>
      </w:r>
      <w:r w:rsidRPr="00232B9D">
        <w:rPr>
          <w:sz w:val="28"/>
          <w:szCs w:val="28"/>
          <w:lang w:val="uk-UA"/>
        </w:rPr>
        <w:t xml:space="preserve"> </w:t>
      </w:r>
      <w:r w:rsidR="00FA399F" w:rsidRPr="00232B9D">
        <w:rPr>
          <w:sz w:val="28"/>
          <w:szCs w:val="28"/>
          <w:lang w:val="uk-UA"/>
        </w:rPr>
        <w:t>(</w:t>
      </w:r>
      <w:r w:rsidRPr="00232B9D">
        <w:rPr>
          <w:sz w:val="28"/>
          <w:szCs w:val="28"/>
          <w:lang w:val="uk-UA"/>
        </w:rPr>
        <w:t>ви</w:t>
      </w:r>
      <w:r w:rsidR="00FA399F" w:rsidRPr="00232B9D">
        <w:rPr>
          <w:sz w:val="28"/>
          <w:szCs w:val="28"/>
          <w:lang w:val="uk-UA"/>
        </w:rPr>
        <w:t xml:space="preserve">робництво </w:t>
      </w:r>
      <w:r w:rsidRPr="00232B9D">
        <w:rPr>
          <w:sz w:val="28"/>
          <w:szCs w:val="28"/>
          <w:lang w:val="uk-UA"/>
        </w:rPr>
        <w:t>вікон</w:t>
      </w:r>
      <w:r w:rsidR="00FA399F" w:rsidRPr="00232B9D">
        <w:rPr>
          <w:sz w:val="28"/>
          <w:szCs w:val="28"/>
          <w:lang w:val="uk-UA"/>
        </w:rPr>
        <w:t xml:space="preserve">), </w:t>
      </w:r>
      <w:r w:rsidR="00A738B9" w:rsidRPr="00232B9D">
        <w:rPr>
          <w:sz w:val="28"/>
          <w:szCs w:val="28"/>
          <w:lang w:val="uk-UA"/>
        </w:rPr>
        <w:t>ТОВ "Лаура"</w:t>
      </w:r>
      <w:r w:rsidR="00FA399F" w:rsidRPr="00232B9D">
        <w:rPr>
          <w:sz w:val="28"/>
          <w:szCs w:val="28"/>
          <w:lang w:val="uk-UA"/>
        </w:rPr>
        <w:t xml:space="preserve"> </w:t>
      </w:r>
      <w:r w:rsidRPr="00232B9D">
        <w:rPr>
          <w:sz w:val="28"/>
          <w:szCs w:val="28"/>
          <w:lang w:val="uk-UA"/>
        </w:rPr>
        <w:t xml:space="preserve">  </w:t>
      </w:r>
      <w:r w:rsidR="00A738B9" w:rsidRPr="00232B9D">
        <w:rPr>
          <w:sz w:val="28"/>
          <w:szCs w:val="28"/>
          <w:lang w:val="uk-UA"/>
        </w:rPr>
        <w:t xml:space="preserve">(вул. Садова, 2а, </w:t>
      </w:r>
      <w:r w:rsidRPr="00232B9D">
        <w:rPr>
          <w:sz w:val="28"/>
          <w:szCs w:val="28"/>
          <w:lang w:val="uk-UA"/>
        </w:rPr>
        <w:t>пошиття верхнього одягу</w:t>
      </w:r>
      <w:r w:rsidR="00A738B9" w:rsidRPr="00232B9D">
        <w:rPr>
          <w:sz w:val="28"/>
          <w:szCs w:val="28"/>
          <w:lang w:val="uk-UA"/>
        </w:rPr>
        <w:t xml:space="preserve">), </w:t>
      </w:r>
      <w:r w:rsidRPr="00232B9D">
        <w:rPr>
          <w:sz w:val="28"/>
          <w:szCs w:val="28"/>
          <w:lang w:val="uk-UA"/>
        </w:rPr>
        <w:t>ДП "Львівтекс" "Грінкотон"</w:t>
      </w:r>
      <w:r w:rsidR="00A738B9" w:rsidRPr="00232B9D">
        <w:rPr>
          <w:sz w:val="28"/>
          <w:szCs w:val="28"/>
          <w:lang w:val="uk-UA"/>
        </w:rPr>
        <w:t xml:space="preserve"> (вул. Городоцька, 226, </w:t>
      </w:r>
      <w:r w:rsidRPr="00232B9D">
        <w:rPr>
          <w:sz w:val="28"/>
          <w:szCs w:val="28"/>
          <w:lang w:val="uk-UA"/>
        </w:rPr>
        <w:t>пошиття жіночого одягу на експорт</w:t>
      </w:r>
      <w:r w:rsidR="00A738B9" w:rsidRPr="00232B9D">
        <w:rPr>
          <w:sz w:val="28"/>
          <w:szCs w:val="28"/>
          <w:lang w:val="uk-UA"/>
        </w:rPr>
        <w:t>).</w:t>
      </w:r>
    </w:p>
    <w:p w:rsidR="000E4B1E" w:rsidRPr="00232B9D" w:rsidRDefault="00FA399F" w:rsidP="00C50C7E">
      <w:pPr>
        <w:ind w:firstLine="720"/>
        <w:jc w:val="both"/>
        <w:rPr>
          <w:sz w:val="28"/>
          <w:szCs w:val="28"/>
          <w:lang w:val="uk-UA"/>
        </w:rPr>
      </w:pPr>
      <w:r w:rsidRPr="00232B9D">
        <w:rPr>
          <w:sz w:val="28"/>
          <w:szCs w:val="28"/>
          <w:lang w:val="uk-UA"/>
        </w:rPr>
        <w:t xml:space="preserve">До великих </w:t>
      </w:r>
      <w:r w:rsidR="000E4B1E" w:rsidRPr="00232B9D">
        <w:rPr>
          <w:sz w:val="28"/>
          <w:szCs w:val="28"/>
          <w:lang w:val="uk-UA"/>
        </w:rPr>
        <w:t>підприємств району державної фор</w:t>
      </w:r>
      <w:r w:rsidRPr="00232B9D">
        <w:rPr>
          <w:sz w:val="28"/>
          <w:szCs w:val="28"/>
          <w:lang w:val="uk-UA"/>
        </w:rPr>
        <w:t xml:space="preserve">ми власності належать </w:t>
      </w:r>
      <w:r w:rsidR="000E4B1E" w:rsidRPr="00232B9D">
        <w:rPr>
          <w:sz w:val="28"/>
          <w:szCs w:val="28"/>
          <w:lang w:val="uk-UA"/>
        </w:rPr>
        <w:t>ДП ЛДЗ "Лорта"</w:t>
      </w:r>
      <w:r w:rsidRPr="00232B9D">
        <w:rPr>
          <w:sz w:val="28"/>
          <w:szCs w:val="28"/>
          <w:lang w:val="uk-UA"/>
        </w:rPr>
        <w:t xml:space="preserve">, </w:t>
      </w:r>
      <w:r w:rsidR="000E4B1E" w:rsidRPr="00232B9D">
        <w:rPr>
          <w:sz w:val="28"/>
          <w:szCs w:val="28"/>
          <w:lang w:val="uk-UA"/>
        </w:rPr>
        <w:t>ДП "Авіаційно</w:t>
      </w:r>
      <w:r w:rsidR="00884575" w:rsidRPr="00232B9D">
        <w:rPr>
          <w:sz w:val="28"/>
          <w:szCs w:val="28"/>
          <w:lang w:val="uk-UA"/>
        </w:rPr>
        <w:t>-</w:t>
      </w:r>
      <w:r w:rsidR="000E4B1E" w:rsidRPr="00232B9D">
        <w:rPr>
          <w:sz w:val="28"/>
          <w:szCs w:val="28"/>
          <w:lang w:val="uk-UA"/>
        </w:rPr>
        <w:t>ремонтний завод"</w:t>
      </w:r>
      <w:r w:rsidRPr="00232B9D">
        <w:rPr>
          <w:sz w:val="28"/>
          <w:szCs w:val="28"/>
          <w:lang w:val="uk-UA"/>
        </w:rPr>
        <w:t xml:space="preserve">, </w:t>
      </w:r>
      <w:r w:rsidR="000E4B1E" w:rsidRPr="00232B9D">
        <w:rPr>
          <w:sz w:val="28"/>
          <w:szCs w:val="28"/>
          <w:lang w:val="uk-UA"/>
        </w:rPr>
        <w:t>ВАТ "Львівський локомотиворемонтний завод"</w:t>
      </w:r>
      <w:r w:rsidRPr="00232B9D">
        <w:rPr>
          <w:sz w:val="28"/>
          <w:szCs w:val="28"/>
          <w:lang w:val="uk-UA"/>
        </w:rPr>
        <w:t xml:space="preserve">, </w:t>
      </w:r>
      <w:r w:rsidR="000E4B1E" w:rsidRPr="00232B9D">
        <w:rPr>
          <w:sz w:val="28"/>
          <w:szCs w:val="28"/>
          <w:lang w:val="uk-UA"/>
        </w:rPr>
        <w:t xml:space="preserve">ДП МОУ "Львівський завод збірних конструкцій" </w:t>
      </w:r>
      <w:r w:rsidRPr="00232B9D">
        <w:rPr>
          <w:sz w:val="28"/>
          <w:szCs w:val="28"/>
          <w:lang w:val="uk-UA"/>
        </w:rPr>
        <w:lastRenderedPageBreak/>
        <w:t xml:space="preserve">та </w:t>
      </w:r>
      <w:r w:rsidR="00884575" w:rsidRPr="00232B9D">
        <w:rPr>
          <w:bCs/>
          <w:sz w:val="28"/>
          <w:szCs w:val="28"/>
          <w:lang w:val="uk-UA"/>
        </w:rPr>
        <w:t>Львівське казенне експериментальне підприємство</w:t>
      </w:r>
      <w:r w:rsidR="00C47BA9" w:rsidRPr="00232B9D">
        <w:rPr>
          <w:bCs/>
          <w:sz w:val="28"/>
          <w:szCs w:val="28"/>
          <w:lang w:val="uk-UA"/>
        </w:rPr>
        <w:t xml:space="preserve"> </w:t>
      </w:r>
      <w:r w:rsidR="00884575" w:rsidRPr="00232B9D">
        <w:rPr>
          <w:bCs/>
          <w:sz w:val="28"/>
          <w:szCs w:val="28"/>
          <w:lang w:val="uk-UA"/>
        </w:rPr>
        <w:t>засобів</w:t>
      </w:r>
      <w:r w:rsidR="00C47BA9" w:rsidRPr="00232B9D">
        <w:rPr>
          <w:bCs/>
          <w:sz w:val="28"/>
          <w:szCs w:val="28"/>
          <w:lang w:val="uk-UA"/>
        </w:rPr>
        <w:t xml:space="preserve"> </w:t>
      </w:r>
      <w:r w:rsidR="00884575" w:rsidRPr="00232B9D">
        <w:rPr>
          <w:bCs/>
          <w:sz w:val="28"/>
          <w:szCs w:val="28"/>
          <w:lang w:val="uk-UA"/>
        </w:rPr>
        <w:t>пересування i протезування.</w:t>
      </w:r>
    </w:p>
    <w:p w:rsidR="000E4B1E" w:rsidRPr="00232B9D" w:rsidRDefault="00884575" w:rsidP="00C50C7E">
      <w:pPr>
        <w:ind w:firstLine="672"/>
        <w:jc w:val="both"/>
        <w:rPr>
          <w:sz w:val="28"/>
          <w:szCs w:val="28"/>
          <w:lang w:val="uk-UA"/>
        </w:rPr>
      </w:pPr>
      <w:r w:rsidRPr="00232B9D">
        <w:rPr>
          <w:sz w:val="28"/>
          <w:szCs w:val="28"/>
          <w:lang w:val="uk-UA"/>
        </w:rPr>
        <w:t>Також на території району ш</w:t>
      </w:r>
      <w:r w:rsidR="000E4B1E" w:rsidRPr="00232B9D">
        <w:rPr>
          <w:sz w:val="28"/>
          <w:szCs w:val="28"/>
          <w:lang w:val="uk-UA"/>
        </w:rPr>
        <w:t>ироко розповсюджена роздрібна торгова мережа</w:t>
      </w:r>
      <w:r w:rsidRPr="00232B9D">
        <w:rPr>
          <w:sz w:val="28"/>
          <w:szCs w:val="28"/>
          <w:lang w:val="uk-UA"/>
        </w:rPr>
        <w:t>, мережа гуртівень, продуктових та</w:t>
      </w:r>
      <w:r w:rsidR="000E4B1E" w:rsidRPr="00232B9D">
        <w:rPr>
          <w:sz w:val="28"/>
          <w:szCs w:val="28"/>
          <w:lang w:val="uk-UA"/>
        </w:rPr>
        <w:t xml:space="preserve"> будівельних супермаркетів</w:t>
      </w:r>
      <w:r w:rsidRPr="00232B9D">
        <w:rPr>
          <w:sz w:val="28"/>
          <w:szCs w:val="28"/>
          <w:lang w:val="uk-UA"/>
        </w:rPr>
        <w:t xml:space="preserve"> і гіпермаркетів. У 2016 році очікується відкриття ТЦ ПП "Майя" на вул.Шевченка,</w:t>
      </w:r>
      <w:r w:rsidR="00A738B9" w:rsidRPr="00232B9D">
        <w:rPr>
          <w:sz w:val="28"/>
          <w:szCs w:val="28"/>
          <w:lang w:val="uk-UA"/>
        </w:rPr>
        <w:t xml:space="preserve"> </w:t>
      </w:r>
      <w:r w:rsidRPr="00232B9D">
        <w:rPr>
          <w:sz w:val="28"/>
          <w:szCs w:val="28"/>
          <w:lang w:val="uk-UA"/>
        </w:rPr>
        <w:t>111а та ТЦ "Вікторія гарден" на вул..Кульпарківській</w:t>
      </w:r>
      <w:r w:rsidR="00A738B9" w:rsidRPr="00232B9D">
        <w:rPr>
          <w:sz w:val="28"/>
          <w:szCs w:val="28"/>
          <w:lang w:val="uk-UA"/>
        </w:rPr>
        <w:t>.</w:t>
      </w:r>
    </w:p>
    <w:p w:rsidR="000E4B1E" w:rsidRPr="00232B9D" w:rsidRDefault="00884575" w:rsidP="00C50C7E">
      <w:pPr>
        <w:ind w:left="14" w:firstLine="658"/>
        <w:jc w:val="both"/>
        <w:rPr>
          <w:sz w:val="28"/>
          <w:szCs w:val="28"/>
          <w:lang w:val="uk-UA"/>
        </w:rPr>
      </w:pPr>
      <w:r w:rsidRPr="00232B9D">
        <w:rPr>
          <w:sz w:val="28"/>
          <w:szCs w:val="28"/>
          <w:lang w:val="uk-UA"/>
        </w:rPr>
        <w:t xml:space="preserve"> </w:t>
      </w:r>
      <w:r w:rsidR="000E4B1E" w:rsidRPr="00232B9D">
        <w:rPr>
          <w:sz w:val="28"/>
          <w:szCs w:val="28"/>
          <w:lang w:val="uk-UA"/>
        </w:rPr>
        <w:t xml:space="preserve">На території Залізничного району функціонує 3 агропродовольчі ринки: </w:t>
      </w:r>
      <w:r w:rsidR="00A738B9" w:rsidRPr="00232B9D">
        <w:rPr>
          <w:sz w:val="28"/>
          <w:szCs w:val="28"/>
          <w:lang w:val="uk-UA"/>
        </w:rPr>
        <w:t>ТОВ "Ярмарок" (</w:t>
      </w:r>
      <w:r w:rsidR="000E4B1E" w:rsidRPr="00232B9D">
        <w:rPr>
          <w:sz w:val="28"/>
          <w:szCs w:val="28"/>
          <w:lang w:val="uk-UA"/>
        </w:rPr>
        <w:t>вул.Широка,</w:t>
      </w:r>
      <w:r w:rsidR="00A738B9" w:rsidRPr="00232B9D">
        <w:rPr>
          <w:sz w:val="28"/>
          <w:szCs w:val="28"/>
          <w:lang w:val="uk-UA"/>
        </w:rPr>
        <w:t xml:space="preserve"> </w:t>
      </w:r>
      <w:r w:rsidR="000E4B1E" w:rsidRPr="00232B9D">
        <w:rPr>
          <w:sz w:val="28"/>
          <w:szCs w:val="28"/>
          <w:lang w:val="uk-UA"/>
        </w:rPr>
        <w:t>65</w:t>
      </w:r>
      <w:r w:rsidR="00A738B9" w:rsidRPr="00232B9D">
        <w:rPr>
          <w:sz w:val="28"/>
          <w:szCs w:val="28"/>
          <w:lang w:val="uk-UA"/>
        </w:rPr>
        <w:t>),</w:t>
      </w:r>
      <w:r w:rsidR="000E4B1E" w:rsidRPr="00232B9D">
        <w:rPr>
          <w:sz w:val="28"/>
          <w:szCs w:val="28"/>
          <w:lang w:val="uk-UA"/>
        </w:rPr>
        <w:t xml:space="preserve"> </w:t>
      </w:r>
      <w:r w:rsidR="00A738B9" w:rsidRPr="00232B9D">
        <w:rPr>
          <w:sz w:val="28"/>
          <w:szCs w:val="28"/>
          <w:lang w:val="uk-UA"/>
        </w:rPr>
        <w:t>ТОВ "Любінське сяйво", ТРК "Новий" (вул.С.</w:t>
      </w:r>
      <w:r w:rsidR="000E4B1E" w:rsidRPr="00232B9D">
        <w:rPr>
          <w:sz w:val="28"/>
          <w:szCs w:val="28"/>
          <w:lang w:val="uk-UA"/>
        </w:rPr>
        <w:t>Петлюри,</w:t>
      </w:r>
      <w:r w:rsidR="00A738B9" w:rsidRPr="00232B9D">
        <w:rPr>
          <w:sz w:val="28"/>
          <w:szCs w:val="28"/>
          <w:lang w:val="uk-UA"/>
        </w:rPr>
        <w:t xml:space="preserve"> </w:t>
      </w:r>
      <w:r w:rsidR="000E4B1E" w:rsidRPr="00232B9D">
        <w:rPr>
          <w:sz w:val="28"/>
          <w:szCs w:val="28"/>
          <w:lang w:val="uk-UA"/>
        </w:rPr>
        <w:t>11</w:t>
      </w:r>
      <w:r w:rsidR="00A738B9" w:rsidRPr="00232B9D">
        <w:rPr>
          <w:sz w:val="28"/>
          <w:szCs w:val="28"/>
          <w:lang w:val="uk-UA"/>
        </w:rPr>
        <w:t>),</w:t>
      </w:r>
      <w:r w:rsidR="000E4B1E" w:rsidRPr="00232B9D">
        <w:rPr>
          <w:sz w:val="28"/>
          <w:szCs w:val="28"/>
          <w:lang w:val="uk-UA"/>
        </w:rPr>
        <w:t xml:space="preserve"> а також промисловий ринок ТОВ "Айпіє-Л".</w:t>
      </w:r>
    </w:p>
    <w:p w:rsidR="001129C7" w:rsidRPr="00232B9D" w:rsidRDefault="001129C7" w:rsidP="00C50C7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232B9D">
        <w:rPr>
          <w:sz w:val="28"/>
          <w:szCs w:val="28"/>
          <w:lang w:val="uk-UA"/>
        </w:rPr>
        <w:t>Одним з пріорит</w:t>
      </w:r>
      <w:r w:rsidR="00560F0D" w:rsidRPr="00232B9D">
        <w:rPr>
          <w:sz w:val="28"/>
          <w:szCs w:val="28"/>
          <w:lang w:val="uk-UA"/>
        </w:rPr>
        <w:t>етних напрямків у роботі району</w:t>
      </w:r>
      <w:r w:rsidRPr="00232B9D">
        <w:rPr>
          <w:sz w:val="28"/>
          <w:szCs w:val="28"/>
          <w:lang w:val="uk-UA"/>
        </w:rPr>
        <w:t xml:space="preserve"> є забезпечення виконання планових надходжень податку з доходів фізичних осіб</w:t>
      </w:r>
      <w:r w:rsidR="00560F0D" w:rsidRPr="00232B9D">
        <w:rPr>
          <w:sz w:val="28"/>
          <w:szCs w:val="28"/>
          <w:lang w:val="uk-UA"/>
        </w:rPr>
        <w:t>. У звітному</w:t>
      </w:r>
      <w:r w:rsidRPr="00232B9D">
        <w:rPr>
          <w:sz w:val="28"/>
          <w:szCs w:val="28"/>
          <w:lang w:val="uk-UA"/>
        </w:rPr>
        <w:t xml:space="preserve"> році цей показник виконано на 1</w:t>
      </w:r>
      <w:r w:rsidR="002F5335" w:rsidRPr="00232B9D">
        <w:rPr>
          <w:sz w:val="28"/>
          <w:szCs w:val="28"/>
          <w:lang w:val="uk-UA"/>
        </w:rPr>
        <w:t>1</w:t>
      </w:r>
      <w:r w:rsidRPr="00232B9D">
        <w:rPr>
          <w:sz w:val="28"/>
          <w:szCs w:val="28"/>
          <w:lang w:val="uk-UA"/>
        </w:rPr>
        <w:t>0,</w:t>
      </w:r>
      <w:r w:rsidR="002F5335" w:rsidRPr="00232B9D">
        <w:rPr>
          <w:sz w:val="28"/>
          <w:szCs w:val="28"/>
          <w:lang w:val="uk-UA"/>
        </w:rPr>
        <w:t>2</w:t>
      </w:r>
      <w:r w:rsidRPr="00232B9D">
        <w:rPr>
          <w:sz w:val="28"/>
          <w:szCs w:val="28"/>
          <w:lang w:val="uk-UA"/>
        </w:rPr>
        <w:t xml:space="preserve"> %,</w:t>
      </w:r>
      <w:r w:rsidR="00560F0D" w:rsidRPr="00232B9D">
        <w:rPr>
          <w:sz w:val="28"/>
          <w:szCs w:val="28"/>
          <w:lang w:val="uk-UA"/>
        </w:rPr>
        <w:t xml:space="preserve"> </w:t>
      </w:r>
      <w:r w:rsidRPr="00232B9D">
        <w:rPr>
          <w:sz w:val="28"/>
          <w:szCs w:val="28"/>
          <w:lang w:val="uk-UA"/>
        </w:rPr>
        <w:t xml:space="preserve">а саме до міського бюджету надійшло </w:t>
      </w:r>
      <w:r w:rsidR="002F5335" w:rsidRPr="00232B9D">
        <w:rPr>
          <w:sz w:val="28"/>
          <w:szCs w:val="28"/>
          <w:lang w:val="uk-UA"/>
        </w:rPr>
        <w:t xml:space="preserve">201,5 </w:t>
      </w:r>
      <w:r w:rsidR="0089256A" w:rsidRPr="00232B9D">
        <w:rPr>
          <w:sz w:val="28"/>
          <w:szCs w:val="28"/>
          <w:lang w:val="uk-UA"/>
        </w:rPr>
        <w:t>млн</w:t>
      </w:r>
      <w:r w:rsidRPr="00232B9D">
        <w:rPr>
          <w:sz w:val="28"/>
          <w:szCs w:val="28"/>
          <w:lang w:val="uk-UA"/>
        </w:rPr>
        <w:t xml:space="preserve">.грн. </w:t>
      </w:r>
      <w:r w:rsidR="002F5335" w:rsidRPr="00232B9D">
        <w:rPr>
          <w:sz w:val="28"/>
          <w:szCs w:val="28"/>
          <w:lang w:val="uk-UA"/>
        </w:rPr>
        <w:t>при плані 183,68 млн.грн.</w:t>
      </w:r>
      <w:r w:rsidR="00DB0753" w:rsidRPr="00232B9D">
        <w:rPr>
          <w:sz w:val="28"/>
          <w:szCs w:val="28"/>
          <w:lang w:val="uk-UA"/>
        </w:rPr>
        <w:t xml:space="preserve"> (Діаграма</w:t>
      </w:r>
      <w:r w:rsidR="001D3137" w:rsidRPr="00232B9D">
        <w:rPr>
          <w:sz w:val="28"/>
          <w:szCs w:val="28"/>
          <w:lang w:val="uk-UA"/>
        </w:rPr>
        <w:t xml:space="preserve"> </w:t>
      </w:r>
      <w:r w:rsidR="00206704" w:rsidRPr="00232B9D">
        <w:rPr>
          <w:sz w:val="28"/>
          <w:szCs w:val="28"/>
          <w:lang w:val="uk-UA"/>
        </w:rPr>
        <w:t>5</w:t>
      </w:r>
      <w:r w:rsidR="00DB0753" w:rsidRPr="00232B9D">
        <w:rPr>
          <w:sz w:val="28"/>
          <w:szCs w:val="28"/>
          <w:lang w:val="uk-UA"/>
        </w:rPr>
        <w:t>)</w:t>
      </w:r>
      <w:r w:rsidR="001D3137" w:rsidRPr="00232B9D">
        <w:rPr>
          <w:sz w:val="28"/>
          <w:szCs w:val="28"/>
          <w:lang w:val="uk-UA"/>
        </w:rPr>
        <w:t>.</w:t>
      </w:r>
    </w:p>
    <w:p w:rsidR="005759F2" w:rsidRPr="00232B9D" w:rsidRDefault="005759F2" w:rsidP="00C50C7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232B9D">
        <w:rPr>
          <w:sz w:val="28"/>
          <w:szCs w:val="28"/>
          <w:lang w:val="uk-UA"/>
        </w:rPr>
        <w:t xml:space="preserve">До 2014 року темп росту надходжень ПДФО становить 126 %, в абсолютній величині приріст </w:t>
      </w:r>
      <w:r w:rsidR="00BD751C" w:rsidRPr="00232B9D">
        <w:rPr>
          <w:sz w:val="28"/>
          <w:szCs w:val="28"/>
          <w:lang w:val="uk-UA"/>
        </w:rPr>
        <w:t xml:space="preserve">складає </w:t>
      </w:r>
      <w:r w:rsidRPr="00232B9D">
        <w:rPr>
          <w:sz w:val="28"/>
          <w:szCs w:val="28"/>
          <w:lang w:val="uk-UA"/>
        </w:rPr>
        <w:t>42,54 млн.грн.</w:t>
      </w:r>
    </w:p>
    <w:p w:rsidR="001129C7" w:rsidRPr="00232B9D" w:rsidRDefault="009C4D15" w:rsidP="00C50C7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232B9D">
        <w:rPr>
          <w:sz w:val="28"/>
          <w:szCs w:val="28"/>
          <w:lang w:val="uk-UA"/>
        </w:rPr>
        <w:t xml:space="preserve">Основну частку сплати податку у районі </w:t>
      </w:r>
      <w:r w:rsidR="001129C7" w:rsidRPr="00232B9D">
        <w:rPr>
          <w:sz w:val="28"/>
          <w:szCs w:val="28"/>
          <w:lang w:val="uk-UA"/>
        </w:rPr>
        <w:t>забезп</w:t>
      </w:r>
      <w:r w:rsidR="005759F2" w:rsidRPr="00232B9D">
        <w:rPr>
          <w:sz w:val="28"/>
          <w:szCs w:val="28"/>
          <w:lang w:val="uk-UA"/>
        </w:rPr>
        <w:t>ечують 100 найбільших платників, частка яких складає 78 % надходжень</w:t>
      </w:r>
      <w:r w:rsidR="008864D3" w:rsidRPr="00232B9D">
        <w:rPr>
          <w:sz w:val="28"/>
          <w:szCs w:val="28"/>
          <w:lang w:val="uk-UA"/>
        </w:rPr>
        <w:t xml:space="preserve">, решту 2411 підприємств забезпечують лише 22 %. </w:t>
      </w:r>
      <w:r w:rsidR="00317E94" w:rsidRPr="00232B9D">
        <w:rPr>
          <w:sz w:val="28"/>
          <w:szCs w:val="28"/>
          <w:lang w:val="uk-UA"/>
        </w:rPr>
        <w:t>(</w:t>
      </w:r>
      <w:r w:rsidR="001D3137" w:rsidRPr="00232B9D">
        <w:rPr>
          <w:sz w:val="28"/>
          <w:szCs w:val="28"/>
          <w:lang w:val="uk-UA"/>
        </w:rPr>
        <w:t xml:space="preserve">Таблиця </w:t>
      </w:r>
      <w:r w:rsidR="00CF0162" w:rsidRPr="00232B9D">
        <w:rPr>
          <w:sz w:val="28"/>
          <w:szCs w:val="28"/>
          <w:lang w:val="uk-UA"/>
        </w:rPr>
        <w:t>6</w:t>
      </w:r>
      <w:r w:rsidR="00317E94" w:rsidRPr="00232B9D">
        <w:rPr>
          <w:sz w:val="28"/>
          <w:szCs w:val="28"/>
          <w:lang w:val="uk-UA"/>
        </w:rPr>
        <w:t>)</w:t>
      </w:r>
      <w:r w:rsidR="00456755" w:rsidRPr="00232B9D">
        <w:rPr>
          <w:sz w:val="28"/>
          <w:szCs w:val="28"/>
          <w:lang w:val="uk-UA"/>
        </w:rPr>
        <w:t xml:space="preserve">. </w:t>
      </w:r>
    </w:p>
    <w:p w:rsidR="00635733" w:rsidRPr="00232B9D" w:rsidRDefault="00635733" w:rsidP="00C50C7E">
      <w:pPr>
        <w:tabs>
          <w:tab w:val="left" w:pos="1515"/>
        </w:tabs>
        <w:jc w:val="both"/>
        <w:rPr>
          <w:sz w:val="28"/>
          <w:szCs w:val="28"/>
          <w:lang w:val="uk-UA"/>
        </w:rPr>
      </w:pPr>
      <w:r w:rsidRPr="00232B9D">
        <w:rPr>
          <w:sz w:val="28"/>
          <w:szCs w:val="28"/>
          <w:lang w:val="uk-UA"/>
        </w:rPr>
        <w:t xml:space="preserve">        </w:t>
      </w:r>
      <w:r w:rsidR="00CA1CBD" w:rsidRPr="00232B9D">
        <w:rPr>
          <w:bCs/>
          <w:sz w:val="28"/>
          <w:szCs w:val="28"/>
          <w:lang w:val="uk-UA"/>
        </w:rPr>
        <w:t>Рівень середньої заробітної плати на підприємствах Залізничного району  стабільно зростає. Так,</w:t>
      </w:r>
      <w:r w:rsidR="00CA1CBD" w:rsidRPr="00232B9D">
        <w:rPr>
          <w:sz w:val="28"/>
          <w:szCs w:val="28"/>
          <w:lang w:val="uk-UA"/>
        </w:rPr>
        <w:t xml:space="preserve"> р</w:t>
      </w:r>
      <w:r w:rsidRPr="00232B9D">
        <w:rPr>
          <w:sz w:val="28"/>
          <w:szCs w:val="28"/>
          <w:lang w:val="uk-UA"/>
        </w:rPr>
        <w:t xml:space="preserve">озмір середньомісячної заробітної плати </w:t>
      </w:r>
      <w:r w:rsidR="00CA1CBD" w:rsidRPr="00232B9D">
        <w:rPr>
          <w:sz w:val="28"/>
          <w:szCs w:val="28"/>
          <w:lang w:val="uk-UA"/>
        </w:rPr>
        <w:t>у</w:t>
      </w:r>
      <w:r w:rsidRPr="00232B9D">
        <w:rPr>
          <w:sz w:val="28"/>
          <w:szCs w:val="28"/>
          <w:lang w:val="uk-UA"/>
        </w:rPr>
        <w:t xml:space="preserve"> 2015 р</w:t>
      </w:r>
      <w:r w:rsidR="00CA1CBD" w:rsidRPr="00232B9D">
        <w:rPr>
          <w:sz w:val="28"/>
          <w:szCs w:val="28"/>
          <w:lang w:val="uk-UA"/>
        </w:rPr>
        <w:t>оці</w:t>
      </w:r>
      <w:r w:rsidRPr="00232B9D">
        <w:rPr>
          <w:sz w:val="28"/>
          <w:szCs w:val="28"/>
          <w:lang w:val="uk-UA"/>
        </w:rPr>
        <w:t xml:space="preserve"> складає 3638,2 грн.,</w:t>
      </w:r>
      <w:r w:rsidR="00CA1CBD" w:rsidRPr="00232B9D">
        <w:rPr>
          <w:sz w:val="28"/>
          <w:szCs w:val="28"/>
          <w:lang w:val="uk-UA"/>
        </w:rPr>
        <w:t xml:space="preserve"> це</w:t>
      </w:r>
      <w:r w:rsidRPr="00232B9D">
        <w:rPr>
          <w:sz w:val="28"/>
          <w:szCs w:val="28"/>
          <w:lang w:val="uk-UA"/>
        </w:rPr>
        <w:t xml:space="preserve"> на 302,1 грн. (або 9%) більше ніж по м.Львову. В порівнянні до </w:t>
      </w:r>
      <w:r w:rsidR="00D55855" w:rsidRPr="00232B9D">
        <w:rPr>
          <w:sz w:val="28"/>
          <w:szCs w:val="28"/>
          <w:lang w:val="uk-UA"/>
        </w:rPr>
        <w:t>2014</w:t>
      </w:r>
      <w:r w:rsidRPr="00232B9D">
        <w:rPr>
          <w:sz w:val="28"/>
          <w:szCs w:val="28"/>
          <w:lang w:val="uk-UA"/>
        </w:rPr>
        <w:t xml:space="preserve"> року </w:t>
      </w:r>
      <w:r w:rsidR="00CA1CBD" w:rsidRPr="00232B9D">
        <w:rPr>
          <w:sz w:val="28"/>
          <w:szCs w:val="28"/>
          <w:lang w:val="uk-UA"/>
        </w:rPr>
        <w:t>величина</w:t>
      </w:r>
      <w:r w:rsidRPr="00232B9D">
        <w:rPr>
          <w:sz w:val="28"/>
          <w:szCs w:val="28"/>
          <w:lang w:val="uk-UA"/>
        </w:rPr>
        <w:t xml:space="preserve"> середньої заробітної плати </w:t>
      </w:r>
      <w:r w:rsidR="00CA1CBD" w:rsidRPr="00232B9D">
        <w:rPr>
          <w:sz w:val="28"/>
          <w:szCs w:val="28"/>
          <w:lang w:val="uk-UA"/>
        </w:rPr>
        <w:t>зросла на</w:t>
      </w:r>
      <w:r w:rsidRPr="00232B9D">
        <w:rPr>
          <w:sz w:val="28"/>
          <w:szCs w:val="28"/>
          <w:lang w:val="uk-UA"/>
        </w:rPr>
        <w:t xml:space="preserve"> 574,3 грн. (або 18,8%).</w:t>
      </w:r>
    </w:p>
    <w:p w:rsidR="00E739E9" w:rsidRPr="00232B9D" w:rsidRDefault="00E739E9" w:rsidP="00C50C7E">
      <w:pPr>
        <w:widowControl w:val="0"/>
        <w:autoSpaceDE w:val="0"/>
        <w:autoSpaceDN w:val="0"/>
        <w:adjustRightInd w:val="0"/>
        <w:ind w:firstLine="708"/>
        <w:jc w:val="center"/>
        <w:rPr>
          <w:rFonts w:ascii="Times New Roman CYR" w:hAnsi="Times New Roman CYR" w:cs="Times New Roman CYR"/>
          <w:b/>
          <w:sz w:val="28"/>
          <w:szCs w:val="28"/>
          <w:lang w:val="uk-UA"/>
        </w:rPr>
      </w:pPr>
      <w:r w:rsidRPr="00232B9D">
        <w:rPr>
          <w:rFonts w:ascii="Times New Roman CYR" w:hAnsi="Times New Roman CYR" w:cs="Times New Roman CYR"/>
          <w:b/>
          <w:sz w:val="28"/>
          <w:szCs w:val="28"/>
          <w:lang w:val="uk-UA"/>
        </w:rPr>
        <w:t>5. Забезпечення виконання вимог законодавства</w:t>
      </w:r>
    </w:p>
    <w:p w:rsidR="00E739E9" w:rsidRPr="00232B9D" w:rsidRDefault="007D018B" w:rsidP="00C50C7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232B9D">
        <w:rPr>
          <w:sz w:val="28"/>
          <w:szCs w:val="28"/>
          <w:lang w:val="uk-UA"/>
        </w:rPr>
        <w:t xml:space="preserve"> </w:t>
      </w:r>
      <w:r w:rsidR="00E739E9" w:rsidRPr="00232B9D">
        <w:rPr>
          <w:sz w:val="28"/>
          <w:szCs w:val="28"/>
          <w:lang w:val="uk-UA"/>
        </w:rPr>
        <w:t>Впродовж звітного року проводилась активна робота щодо погашення заборгованості з виплати заробітної плати</w:t>
      </w:r>
      <w:r w:rsidR="00BD751C" w:rsidRPr="00232B9D">
        <w:rPr>
          <w:sz w:val="28"/>
          <w:szCs w:val="28"/>
          <w:lang w:val="uk-UA"/>
        </w:rPr>
        <w:t>, в результаті чого заборгованість зменшилась на 77,6 тис.грн.</w:t>
      </w:r>
      <w:r w:rsidR="00535882" w:rsidRPr="00232B9D">
        <w:rPr>
          <w:sz w:val="28"/>
          <w:szCs w:val="28"/>
          <w:lang w:val="uk-UA"/>
        </w:rPr>
        <w:t xml:space="preserve"> С</w:t>
      </w:r>
      <w:r w:rsidR="00E739E9" w:rsidRPr="00232B9D">
        <w:rPr>
          <w:sz w:val="28"/>
          <w:szCs w:val="28"/>
          <w:lang w:val="uk-UA"/>
        </w:rPr>
        <w:t>таном на 01.01.201</w:t>
      </w:r>
      <w:r w:rsidR="008341F0" w:rsidRPr="00232B9D">
        <w:rPr>
          <w:sz w:val="28"/>
          <w:szCs w:val="28"/>
          <w:lang w:val="uk-UA"/>
        </w:rPr>
        <w:t>6</w:t>
      </w:r>
      <w:r w:rsidR="00E739E9" w:rsidRPr="00232B9D">
        <w:rPr>
          <w:sz w:val="28"/>
          <w:szCs w:val="28"/>
          <w:lang w:val="uk-UA"/>
        </w:rPr>
        <w:t xml:space="preserve"> заборгованість склада</w:t>
      </w:r>
      <w:r w:rsidR="00535882" w:rsidRPr="00232B9D">
        <w:rPr>
          <w:sz w:val="28"/>
          <w:szCs w:val="28"/>
          <w:lang w:val="uk-UA"/>
        </w:rPr>
        <w:t>ла</w:t>
      </w:r>
      <w:r w:rsidR="00E739E9" w:rsidRPr="00232B9D">
        <w:rPr>
          <w:sz w:val="28"/>
          <w:szCs w:val="28"/>
          <w:lang w:val="uk-UA"/>
        </w:rPr>
        <w:t xml:space="preserve"> </w:t>
      </w:r>
      <w:r w:rsidR="008341F0" w:rsidRPr="00232B9D">
        <w:rPr>
          <w:sz w:val="28"/>
          <w:szCs w:val="28"/>
          <w:lang w:val="uk-UA"/>
        </w:rPr>
        <w:t>6206,5</w:t>
      </w:r>
      <w:r w:rsidR="00E739E9" w:rsidRPr="00232B9D">
        <w:rPr>
          <w:sz w:val="28"/>
          <w:szCs w:val="28"/>
          <w:lang w:val="uk-UA"/>
        </w:rPr>
        <w:t xml:space="preserve"> тис. грн., станом на 01.01.2015 – 6284,1 тис. грн. (Діаграма </w:t>
      </w:r>
      <w:r w:rsidR="00545AC7" w:rsidRPr="00232B9D">
        <w:rPr>
          <w:sz w:val="28"/>
          <w:szCs w:val="28"/>
          <w:lang w:val="uk-UA"/>
        </w:rPr>
        <w:t>6</w:t>
      </w:r>
      <w:r w:rsidR="00E739E9" w:rsidRPr="00232B9D">
        <w:rPr>
          <w:sz w:val="28"/>
          <w:szCs w:val="28"/>
          <w:lang w:val="uk-UA"/>
        </w:rPr>
        <w:t>).</w:t>
      </w:r>
    </w:p>
    <w:p w:rsidR="00E739E9" w:rsidRPr="00232B9D" w:rsidRDefault="00B87827" w:rsidP="00C50C7E">
      <w:pPr>
        <w:tabs>
          <w:tab w:val="left" w:pos="756"/>
        </w:tabs>
        <w:jc w:val="both"/>
        <w:rPr>
          <w:bCs/>
          <w:iCs/>
          <w:sz w:val="28"/>
          <w:szCs w:val="28"/>
          <w:lang w:val="uk-UA"/>
        </w:rPr>
      </w:pPr>
      <w:r w:rsidRPr="00232B9D">
        <w:rPr>
          <w:sz w:val="28"/>
          <w:szCs w:val="28"/>
          <w:lang w:val="uk-UA"/>
        </w:rPr>
        <w:tab/>
      </w:r>
      <w:r w:rsidR="00E739E9" w:rsidRPr="00232B9D">
        <w:rPr>
          <w:bCs/>
          <w:iCs/>
          <w:sz w:val="28"/>
          <w:szCs w:val="28"/>
          <w:lang w:val="uk-UA"/>
        </w:rPr>
        <w:t>Підприємства</w:t>
      </w:r>
      <w:r w:rsidR="00535882" w:rsidRPr="00232B9D">
        <w:rPr>
          <w:bCs/>
          <w:iCs/>
          <w:sz w:val="28"/>
          <w:szCs w:val="28"/>
          <w:lang w:val="uk-UA"/>
        </w:rPr>
        <w:t>-боржники</w:t>
      </w:r>
      <w:r w:rsidR="00E739E9" w:rsidRPr="00232B9D">
        <w:rPr>
          <w:bCs/>
          <w:iCs/>
          <w:sz w:val="28"/>
          <w:szCs w:val="28"/>
          <w:lang w:val="uk-UA"/>
        </w:rPr>
        <w:t>, які погасили</w:t>
      </w:r>
      <w:r w:rsidR="005D33F7" w:rsidRPr="00232B9D">
        <w:rPr>
          <w:bCs/>
          <w:iCs/>
          <w:sz w:val="28"/>
          <w:szCs w:val="28"/>
          <w:lang w:val="uk-UA"/>
        </w:rPr>
        <w:t>, а також</w:t>
      </w:r>
      <w:r w:rsidR="00535882" w:rsidRPr="00232B9D">
        <w:rPr>
          <w:bCs/>
          <w:iCs/>
          <w:sz w:val="28"/>
          <w:szCs w:val="28"/>
          <w:lang w:val="uk-UA"/>
        </w:rPr>
        <w:t xml:space="preserve"> ті, які</w:t>
      </w:r>
      <w:r w:rsidR="005D33F7" w:rsidRPr="00232B9D">
        <w:rPr>
          <w:bCs/>
          <w:iCs/>
          <w:sz w:val="28"/>
          <w:szCs w:val="28"/>
          <w:lang w:val="uk-UA"/>
        </w:rPr>
        <w:t>, на жаль, наростили</w:t>
      </w:r>
      <w:r w:rsidR="00E739E9" w:rsidRPr="00232B9D">
        <w:rPr>
          <w:bCs/>
          <w:iCs/>
          <w:sz w:val="28"/>
          <w:szCs w:val="28"/>
          <w:lang w:val="uk-UA"/>
        </w:rPr>
        <w:t xml:space="preserve"> заборгованість з виплати заробітної плати</w:t>
      </w:r>
      <w:r w:rsidR="005D33F7" w:rsidRPr="00232B9D">
        <w:rPr>
          <w:bCs/>
          <w:iCs/>
          <w:sz w:val="28"/>
          <w:szCs w:val="28"/>
          <w:lang w:val="uk-UA"/>
        </w:rPr>
        <w:t>,</w:t>
      </w:r>
      <w:r w:rsidR="00E739E9" w:rsidRPr="00232B9D">
        <w:rPr>
          <w:bCs/>
          <w:iCs/>
          <w:sz w:val="28"/>
          <w:szCs w:val="28"/>
          <w:lang w:val="uk-UA"/>
        </w:rPr>
        <w:t xml:space="preserve"> наведені у таблиці </w:t>
      </w:r>
      <w:r w:rsidR="00CF0162" w:rsidRPr="00232B9D">
        <w:rPr>
          <w:bCs/>
          <w:iCs/>
          <w:sz w:val="28"/>
          <w:szCs w:val="28"/>
          <w:lang w:val="uk-UA"/>
        </w:rPr>
        <w:t>7</w:t>
      </w:r>
      <w:r w:rsidR="00E739E9" w:rsidRPr="00232B9D">
        <w:rPr>
          <w:bCs/>
          <w:iCs/>
          <w:sz w:val="28"/>
          <w:szCs w:val="28"/>
          <w:lang w:val="uk-UA"/>
        </w:rPr>
        <w:t>.</w:t>
      </w:r>
    </w:p>
    <w:p w:rsidR="00E739E9" w:rsidRPr="00232B9D" w:rsidRDefault="00535882" w:rsidP="00C50C7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232B9D">
        <w:rPr>
          <w:bCs/>
          <w:iCs/>
          <w:sz w:val="28"/>
          <w:szCs w:val="28"/>
          <w:lang w:val="uk-UA"/>
        </w:rPr>
        <w:t>П</w:t>
      </w:r>
      <w:r w:rsidR="00E739E9" w:rsidRPr="00232B9D">
        <w:rPr>
          <w:bCs/>
          <w:iCs/>
          <w:sz w:val="28"/>
          <w:szCs w:val="28"/>
          <w:lang w:val="uk-UA"/>
        </w:rPr>
        <w:t xml:space="preserve">итання погашення заборгованості на </w:t>
      </w:r>
      <w:r w:rsidRPr="00232B9D">
        <w:rPr>
          <w:bCs/>
          <w:iCs/>
          <w:sz w:val="28"/>
          <w:szCs w:val="28"/>
          <w:lang w:val="uk-UA"/>
        </w:rPr>
        <w:t xml:space="preserve">таких </w:t>
      </w:r>
      <w:r w:rsidR="00E739E9" w:rsidRPr="00232B9D">
        <w:rPr>
          <w:bCs/>
          <w:iCs/>
          <w:sz w:val="28"/>
          <w:szCs w:val="28"/>
          <w:lang w:val="uk-UA"/>
        </w:rPr>
        <w:t>державних підприємствах</w:t>
      </w:r>
      <w:r w:rsidRPr="00232B9D">
        <w:rPr>
          <w:bCs/>
          <w:iCs/>
          <w:sz w:val="28"/>
          <w:szCs w:val="28"/>
          <w:lang w:val="uk-UA"/>
        </w:rPr>
        <w:t xml:space="preserve"> як</w:t>
      </w:r>
      <w:r w:rsidR="00E739E9" w:rsidRPr="00232B9D">
        <w:rPr>
          <w:bCs/>
          <w:iCs/>
          <w:sz w:val="28"/>
          <w:szCs w:val="28"/>
          <w:lang w:val="uk-UA"/>
        </w:rPr>
        <w:t xml:space="preserve"> </w:t>
      </w:r>
      <w:r w:rsidR="005D33F7" w:rsidRPr="00232B9D">
        <w:rPr>
          <w:bCs/>
          <w:iCs/>
          <w:sz w:val="28"/>
          <w:szCs w:val="28"/>
          <w:lang w:val="uk-UA"/>
        </w:rPr>
        <w:t>ДП МОУ "Монтажник Львів" (1247,1</w:t>
      </w:r>
      <w:r w:rsidRPr="00232B9D">
        <w:rPr>
          <w:bCs/>
          <w:iCs/>
          <w:sz w:val="28"/>
          <w:szCs w:val="28"/>
          <w:lang w:val="uk-UA"/>
        </w:rPr>
        <w:t xml:space="preserve"> </w:t>
      </w:r>
      <w:r w:rsidR="005D33F7" w:rsidRPr="00232B9D">
        <w:rPr>
          <w:bCs/>
          <w:iCs/>
          <w:sz w:val="28"/>
          <w:szCs w:val="28"/>
          <w:lang w:val="uk-UA"/>
        </w:rPr>
        <w:t xml:space="preserve">тис.грн.) та </w:t>
      </w:r>
      <w:r w:rsidR="005D33F7" w:rsidRPr="00232B9D">
        <w:rPr>
          <w:bCs/>
          <w:iCs/>
          <w:sz w:val="30"/>
          <w:szCs w:val="30"/>
          <w:lang w:val="uk-UA"/>
        </w:rPr>
        <w:t>ДП ЛСУ "Стальконструкція №137" (602,0 тис.грн.)</w:t>
      </w:r>
      <w:r w:rsidR="00E739E9" w:rsidRPr="00232B9D">
        <w:rPr>
          <w:bCs/>
          <w:iCs/>
          <w:sz w:val="28"/>
          <w:szCs w:val="28"/>
          <w:lang w:val="uk-UA"/>
        </w:rPr>
        <w:t xml:space="preserve">, </w:t>
      </w:r>
      <w:r w:rsidRPr="00232B9D">
        <w:rPr>
          <w:bCs/>
          <w:iCs/>
          <w:sz w:val="28"/>
          <w:szCs w:val="28"/>
          <w:lang w:val="uk-UA"/>
        </w:rPr>
        <w:t>і надалі залишається проблемним.</w:t>
      </w:r>
    </w:p>
    <w:p w:rsidR="00E739E9" w:rsidRPr="00232B9D" w:rsidRDefault="00E739E9" w:rsidP="00C50C7E">
      <w:pPr>
        <w:ind w:firstLine="708"/>
        <w:jc w:val="both"/>
        <w:rPr>
          <w:bCs/>
          <w:sz w:val="28"/>
          <w:szCs w:val="28"/>
          <w:lang w:val="uk-UA"/>
        </w:rPr>
      </w:pPr>
      <w:r w:rsidRPr="00232B9D">
        <w:rPr>
          <w:bCs/>
          <w:sz w:val="28"/>
          <w:szCs w:val="28"/>
          <w:lang w:val="uk-UA"/>
        </w:rPr>
        <w:t>Позитивним явищем у звітному році є ліквідація осередків стихі</w:t>
      </w:r>
      <w:r w:rsidR="00693077" w:rsidRPr="00232B9D">
        <w:rPr>
          <w:bCs/>
          <w:sz w:val="28"/>
          <w:szCs w:val="28"/>
          <w:lang w:val="uk-UA"/>
        </w:rPr>
        <w:t>йної торгівлі за адресами: вул.</w:t>
      </w:r>
      <w:r w:rsidRPr="00232B9D">
        <w:rPr>
          <w:bCs/>
          <w:sz w:val="28"/>
          <w:szCs w:val="28"/>
          <w:lang w:val="uk-UA"/>
        </w:rPr>
        <w:t>Городоцька-Чернівецька; вул.Широка</w:t>
      </w:r>
      <w:r w:rsidR="00CD39CB" w:rsidRPr="00232B9D">
        <w:rPr>
          <w:bCs/>
          <w:sz w:val="28"/>
          <w:szCs w:val="28"/>
          <w:lang w:val="uk-UA"/>
        </w:rPr>
        <w:t>,</w:t>
      </w:r>
      <w:r w:rsidRPr="00232B9D">
        <w:rPr>
          <w:bCs/>
          <w:sz w:val="28"/>
          <w:szCs w:val="28"/>
          <w:lang w:val="uk-UA"/>
        </w:rPr>
        <w:t xml:space="preserve"> 64-66; вул.С.Петлюри,</w:t>
      </w:r>
      <w:r w:rsidR="00693077" w:rsidRPr="00232B9D">
        <w:rPr>
          <w:bCs/>
          <w:sz w:val="28"/>
          <w:szCs w:val="28"/>
          <w:lang w:val="uk-UA"/>
        </w:rPr>
        <w:t xml:space="preserve"> </w:t>
      </w:r>
      <w:r w:rsidRPr="00232B9D">
        <w:rPr>
          <w:bCs/>
          <w:sz w:val="28"/>
          <w:szCs w:val="28"/>
          <w:lang w:val="uk-UA"/>
        </w:rPr>
        <w:t>2.</w:t>
      </w:r>
      <w:r w:rsidR="00CD39CB" w:rsidRPr="00232B9D">
        <w:rPr>
          <w:bCs/>
          <w:sz w:val="28"/>
          <w:szCs w:val="28"/>
          <w:lang w:val="uk-UA"/>
        </w:rPr>
        <w:t xml:space="preserve"> Д</w:t>
      </w:r>
      <w:r w:rsidRPr="00232B9D">
        <w:rPr>
          <w:bCs/>
          <w:sz w:val="28"/>
          <w:szCs w:val="28"/>
          <w:lang w:val="uk-UA"/>
        </w:rPr>
        <w:t>о вирішення даного питання</w:t>
      </w:r>
      <w:r w:rsidR="00CD39CB" w:rsidRPr="00232B9D">
        <w:rPr>
          <w:bCs/>
          <w:sz w:val="28"/>
          <w:szCs w:val="28"/>
          <w:lang w:val="uk-UA"/>
        </w:rPr>
        <w:t>, крім виставлення додаткових нарядів з числа працівників поліції, активно долуча</w:t>
      </w:r>
      <w:r w:rsidRPr="00232B9D">
        <w:rPr>
          <w:bCs/>
          <w:sz w:val="28"/>
          <w:szCs w:val="28"/>
          <w:lang w:val="uk-UA"/>
        </w:rPr>
        <w:t>вся районний п</w:t>
      </w:r>
      <w:r w:rsidR="00CD39CB" w:rsidRPr="00232B9D">
        <w:rPr>
          <w:bCs/>
          <w:sz w:val="28"/>
          <w:szCs w:val="28"/>
          <w:lang w:val="uk-UA"/>
        </w:rPr>
        <w:t>ідрозділ ЛКП "</w:t>
      </w:r>
      <w:r w:rsidRPr="00232B9D">
        <w:rPr>
          <w:bCs/>
          <w:sz w:val="28"/>
          <w:szCs w:val="28"/>
          <w:lang w:val="uk-UA"/>
        </w:rPr>
        <w:t xml:space="preserve">Муніципальна </w:t>
      </w:r>
      <w:r w:rsidR="00CD39CB" w:rsidRPr="00232B9D">
        <w:rPr>
          <w:bCs/>
          <w:sz w:val="28"/>
          <w:szCs w:val="28"/>
          <w:lang w:val="uk-UA"/>
        </w:rPr>
        <w:t>варта"</w:t>
      </w:r>
      <w:r w:rsidRPr="00232B9D">
        <w:rPr>
          <w:bCs/>
          <w:sz w:val="28"/>
          <w:szCs w:val="28"/>
          <w:lang w:val="uk-UA"/>
        </w:rPr>
        <w:t>, працівниками якого забезпечено патрулювання на вул.Патона,4, вул.Широкій, 66 та виділено постійних представників для н</w:t>
      </w:r>
      <w:r w:rsidR="005B382D" w:rsidRPr="00232B9D">
        <w:rPr>
          <w:bCs/>
          <w:sz w:val="28"/>
          <w:szCs w:val="28"/>
          <w:lang w:val="uk-UA"/>
        </w:rPr>
        <w:t>есення служби на вул. Городоцькій</w:t>
      </w:r>
      <w:r w:rsidRPr="00232B9D">
        <w:rPr>
          <w:bCs/>
          <w:sz w:val="28"/>
          <w:szCs w:val="28"/>
          <w:lang w:val="uk-UA"/>
        </w:rPr>
        <w:t>-Чернівецьк</w:t>
      </w:r>
      <w:r w:rsidR="005B382D" w:rsidRPr="00232B9D">
        <w:rPr>
          <w:bCs/>
          <w:sz w:val="28"/>
          <w:szCs w:val="28"/>
          <w:lang w:val="uk-UA"/>
        </w:rPr>
        <w:t>ій</w:t>
      </w:r>
      <w:r w:rsidRPr="00232B9D">
        <w:rPr>
          <w:bCs/>
          <w:sz w:val="28"/>
          <w:szCs w:val="28"/>
          <w:lang w:val="uk-UA"/>
        </w:rPr>
        <w:t>.</w:t>
      </w:r>
      <w:r w:rsidR="00E06848" w:rsidRPr="00232B9D">
        <w:rPr>
          <w:bCs/>
          <w:sz w:val="28"/>
          <w:szCs w:val="28"/>
          <w:lang w:val="uk-UA"/>
        </w:rPr>
        <w:t xml:space="preserve"> Робота у цьому напрямку представлена у таблиці </w:t>
      </w:r>
      <w:r w:rsidR="00CF0162" w:rsidRPr="00232B9D">
        <w:rPr>
          <w:bCs/>
          <w:sz w:val="28"/>
          <w:szCs w:val="28"/>
          <w:lang w:val="uk-UA"/>
        </w:rPr>
        <w:t>8</w:t>
      </w:r>
      <w:r w:rsidR="00E06848" w:rsidRPr="00232B9D">
        <w:rPr>
          <w:bCs/>
          <w:sz w:val="28"/>
          <w:szCs w:val="28"/>
          <w:lang w:val="uk-UA"/>
        </w:rPr>
        <w:t>.</w:t>
      </w:r>
      <w:r w:rsidR="00CD39CB" w:rsidRPr="00232B9D">
        <w:rPr>
          <w:bCs/>
          <w:sz w:val="28"/>
          <w:szCs w:val="28"/>
          <w:lang w:val="uk-UA"/>
        </w:rPr>
        <w:t xml:space="preserve"> </w:t>
      </w:r>
      <w:r w:rsidR="00C47BA9" w:rsidRPr="00232B9D">
        <w:rPr>
          <w:rFonts w:ascii="Arial" w:hAnsi="Arial" w:cs="Arial"/>
          <w:lang w:val="uk-UA"/>
        </w:rPr>
        <w:t xml:space="preserve"> </w:t>
      </w:r>
    </w:p>
    <w:p w:rsidR="00E739E9" w:rsidRPr="00232B9D" w:rsidRDefault="00E739E9" w:rsidP="00C50C7E">
      <w:pPr>
        <w:ind w:firstLine="708"/>
        <w:jc w:val="both"/>
        <w:rPr>
          <w:bCs/>
          <w:iCs/>
          <w:sz w:val="28"/>
          <w:szCs w:val="28"/>
          <w:lang w:val="uk-UA"/>
        </w:rPr>
      </w:pPr>
      <w:r w:rsidRPr="00232B9D">
        <w:rPr>
          <w:bCs/>
          <w:iCs/>
          <w:sz w:val="28"/>
          <w:szCs w:val="28"/>
          <w:lang w:val="uk-UA"/>
        </w:rPr>
        <w:lastRenderedPageBreak/>
        <w:t xml:space="preserve">Залізничною районною адміністрацією спільно з працівниками </w:t>
      </w:r>
      <w:r w:rsidR="00C47BA9" w:rsidRPr="00232B9D">
        <w:rPr>
          <w:bCs/>
          <w:iCs/>
          <w:sz w:val="28"/>
          <w:szCs w:val="28"/>
          <w:lang w:val="uk-UA"/>
        </w:rPr>
        <w:t xml:space="preserve"> </w:t>
      </w:r>
      <w:r w:rsidRPr="00232B9D">
        <w:rPr>
          <w:bCs/>
          <w:iCs/>
          <w:sz w:val="28"/>
          <w:szCs w:val="28"/>
          <w:lang w:val="uk-UA"/>
        </w:rPr>
        <w:t xml:space="preserve"> </w:t>
      </w:r>
      <w:r w:rsidR="00C47BA9" w:rsidRPr="00232B9D">
        <w:rPr>
          <w:sz w:val="28"/>
          <w:szCs w:val="28"/>
          <w:lang w:val="uk-UA"/>
        </w:rPr>
        <w:t>Залізничного відділу поліції</w:t>
      </w:r>
      <w:r w:rsidR="00C47BA9" w:rsidRPr="00232B9D">
        <w:rPr>
          <w:rFonts w:ascii="Arial" w:hAnsi="Arial" w:cs="Arial"/>
          <w:lang w:val="uk-UA"/>
        </w:rPr>
        <w:t xml:space="preserve"> </w:t>
      </w:r>
      <w:r w:rsidRPr="00232B9D">
        <w:rPr>
          <w:bCs/>
          <w:iCs/>
          <w:sz w:val="28"/>
          <w:szCs w:val="28"/>
          <w:lang w:val="uk-UA"/>
        </w:rPr>
        <w:t xml:space="preserve">постійно проводиться робота із забезпечення дотримання вимог у сфері підприємницької діяльності. В результаті плідної співпраці у минулому році було демонтовано </w:t>
      </w:r>
      <w:r w:rsidR="00C47BA9" w:rsidRPr="00232B9D">
        <w:rPr>
          <w:bCs/>
          <w:iCs/>
          <w:sz w:val="28"/>
          <w:szCs w:val="28"/>
          <w:lang w:val="uk-UA"/>
        </w:rPr>
        <w:t>16</w:t>
      </w:r>
      <w:r w:rsidRPr="00232B9D">
        <w:rPr>
          <w:bCs/>
          <w:iCs/>
          <w:sz w:val="28"/>
          <w:szCs w:val="28"/>
          <w:lang w:val="uk-UA"/>
        </w:rPr>
        <w:t xml:space="preserve"> об'єктів, з них: МАФ – </w:t>
      </w:r>
      <w:r w:rsidR="00C47BA9" w:rsidRPr="00232B9D">
        <w:rPr>
          <w:bCs/>
          <w:iCs/>
          <w:sz w:val="28"/>
          <w:szCs w:val="28"/>
          <w:lang w:val="uk-UA"/>
        </w:rPr>
        <w:t>6</w:t>
      </w:r>
      <w:r w:rsidRPr="00232B9D">
        <w:rPr>
          <w:bCs/>
          <w:iCs/>
          <w:sz w:val="28"/>
          <w:szCs w:val="28"/>
          <w:lang w:val="uk-UA"/>
        </w:rPr>
        <w:t>, яток (пересувна мережа) – 1</w:t>
      </w:r>
      <w:r w:rsidR="00C47BA9" w:rsidRPr="00232B9D">
        <w:rPr>
          <w:bCs/>
          <w:iCs/>
          <w:sz w:val="28"/>
          <w:szCs w:val="28"/>
          <w:lang w:val="uk-UA"/>
        </w:rPr>
        <w:t>0, автопричепів - 2</w:t>
      </w:r>
      <w:r w:rsidRPr="00232B9D">
        <w:rPr>
          <w:bCs/>
          <w:iCs/>
          <w:sz w:val="28"/>
          <w:szCs w:val="28"/>
          <w:lang w:val="uk-UA"/>
        </w:rPr>
        <w:t>.</w:t>
      </w:r>
    </w:p>
    <w:p w:rsidR="00564B04" w:rsidRPr="00232B9D" w:rsidRDefault="00564B04" w:rsidP="00C50C7E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val="uk-UA"/>
        </w:rPr>
      </w:pPr>
      <w:r w:rsidRPr="00232B9D">
        <w:rPr>
          <w:sz w:val="28"/>
          <w:szCs w:val="28"/>
          <w:lang w:val="uk-UA"/>
        </w:rPr>
        <w:t xml:space="preserve">Також проводилась відповідна робота щодо виявлення фактів з продажу </w:t>
      </w:r>
      <w:r w:rsidRPr="00232B9D">
        <w:rPr>
          <w:bCs/>
          <w:sz w:val="28"/>
          <w:szCs w:val="28"/>
          <w:lang w:val="uk-UA"/>
        </w:rPr>
        <w:t>алкогольних, слабоалкогольних напоїв та пива у заборонений час, в т.ч. неповнолітнім</w:t>
      </w:r>
      <w:r w:rsidRPr="00232B9D">
        <w:rPr>
          <w:sz w:val="28"/>
          <w:szCs w:val="28"/>
          <w:lang w:val="uk-UA"/>
        </w:rPr>
        <w:t>. Так, за участю працівників поліції було здійснено 30 рейдів, внаслідок чого</w:t>
      </w:r>
      <w:r w:rsidRPr="00232B9D">
        <w:rPr>
          <w:bCs/>
          <w:sz w:val="28"/>
          <w:szCs w:val="28"/>
          <w:lang w:val="uk-UA"/>
        </w:rPr>
        <w:t xml:space="preserve"> складено 25 протоколів про адміністративне правопорушення, які скеровані на розгляд адмінкомісії за місцем реєстрації порушник</w:t>
      </w:r>
      <w:r w:rsidR="00C12D1C" w:rsidRPr="00232B9D">
        <w:rPr>
          <w:bCs/>
          <w:sz w:val="28"/>
          <w:szCs w:val="28"/>
          <w:lang w:val="uk-UA"/>
        </w:rPr>
        <w:t>ів</w:t>
      </w:r>
      <w:r w:rsidRPr="00232B9D">
        <w:rPr>
          <w:bCs/>
          <w:sz w:val="28"/>
          <w:szCs w:val="28"/>
          <w:lang w:val="uk-UA"/>
        </w:rPr>
        <w:t xml:space="preserve"> (Діаграма </w:t>
      </w:r>
      <w:r w:rsidR="00545AC7" w:rsidRPr="00232B9D">
        <w:rPr>
          <w:bCs/>
          <w:sz w:val="28"/>
          <w:szCs w:val="28"/>
          <w:lang w:val="uk-UA"/>
        </w:rPr>
        <w:t>7</w:t>
      </w:r>
      <w:r w:rsidRPr="00232B9D">
        <w:rPr>
          <w:bCs/>
          <w:sz w:val="28"/>
          <w:szCs w:val="28"/>
          <w:lang w:val="uk-UA"/>
        </w:rPr>
        <w:t>).</w:t>
      </w:r>
      <w:r w:rsidR="00C12D1C" w:rsidRPr="00232B9D">
        <w:rPr>
          <w:bCs/>
          <w:sz w:val="28"/>
          <w:szCs w:val="28"/>
          <w:lang w:val="uk-UA"/>
        </w:rPr>
        <w:t xml:space="preserve"> </w:t>
      </w:r>
    </w:p>
    <w:p w:rsidR="00203D69" w:rsidRPr="00232B9D" w:rsidRDefault="009B650A" w:rsidP="00C50C7E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val="uk-UA"/>
        </w:rPr>
      </w:pPr>
      <w:r w:rsidRPr="00232B9D">
        <w:rPr>
          <w:bCs/>
          <w:sz w:val="28"/>
          <w:szCs w:val="28"/>
          <w:lang w:val="uk-UA"/>
        </w:rPr>
        <w:t>Варто зазначити, що впродовж 2015 року спостерігається з</w:t>
      </w:r>
      <w:r w:rsidR="0025022E" w:rsidRPr="00232B9D">
        <w:rPr>
          <w:bCs/>
          <w:sz w:val="28"/>
          <w:szCs w:val="28"/>
          <w:lang w:val="uk-UA"/>
        </w:rPr>
        <w:t>меншення заборгованості мешканцями</w:t>
      </w:r>
      <w:r w:rsidRPr="00232B9D">
        <w:rPr>
          <w:bCs/>
          <w:sz w:val="28"/>
          <w:szCs w:val="28"/>
          <w:lang w:val="uk-UA"/>
        </w:rPr>
        <w:t xml:space="preserve"> за житлово-комунальні послуги</w:t>
      </w:r>
      <w:r w:rsidR="00CF0162" w:rsidRPr="00232B9D">
        <w:rPr>
          <w:bCs/>
          <w:sz w:val="28"/>
          <w:szCs w:val="28"/>
          <w:lang w:val="uk-UA"/>
        </w:rPr>
        <w:t>,</w:t>
      </w:r>
      <w:r w:rsidRPr="00232B9D">
        <w:rPr>
          <w:bCs/>
          <w:sz w:val="28"/>
          <w:szCs w:val="28"/>
          <w:lang w:val="uk-UA"/>
        </w:rPr>
        <w:t xml:space="preserve"> </w:t>
      </w:r>
      <w:r w:rsidR="0025022E" w:rsidRPr="00232B9D">
        <w:rPr>
          <w:bCs/>
          <w:sz w:val="28"/>
          <w:szCs w:val="28"/>
          <w:lang w:val="uk-UA"/>
        </w:rPr>
        <w:t>зокрема зменшилась кількість боржників, борг за ЖКП яких сягає понад 3,0 тис.грн.</w:t>
      </w:r>
      <w:r w:rsidRPr="00232B9D">
        <w:rPr>
          <w:bCs/>
          <w:sz w:val="28"/>
          <w:szCs w:val="28"/>
          <w:lang w:val="uk-UA"/>
        </w:rPr>
        <w:t xml:space="preserve"> </w:t>
      </w:r>
      <w:r w:rsidR="0037025E" w:rsidRPr="00232B9D">
        <w:rPr>
          <w:bCs/>
          <w:sz w:val="28"/>
          <w:szCs w:val="28"/>
          <w:lang w:val="uk-UA"/>
        </w:rPr>
        <w:t xml:space="preserve"> </w:t>
      </w:r>
      <w:r w:rsidR="00CF0162" w:rsidRPr="00232B9D">
        <w:rPr>
          <w:bCs/>
          <w:sz w:val="28"/>
          <w:szCs w:val="28"/>
          <w:lang w:val="uk-UA"/>
        </w:rPr>
        <w:t>(Таблиця 9).</w:t>
      </w:r>
    </w:p>
    <w:p w:rsidR="00203D69" w:rsidRPr="00232B9D" w:rsidRDefault="0037025E" w:rsidP="00C50C7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232B9D">
        <w:rPr>
          <w:rFonts w:ascii="Times New Roman CYR" w:hAnsi="Times New Roman CYR" w:cs="Times New Roman CYR"/>
          <w:bCs/>
          <w:sz w:val="28"/>
          <w:szCs w:val="28"/>
          <w:lang w:val="uk-UA"/>
        </w:rPr>
        <w:t>Загалом з</w:t>
      </w:r>
      <w:r w:rsidR="00203D69" w:rsidRPr="00232B9D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бір коштів з квартирної плати та за послуги водопостачання перевищує 100% </w:t>
      </w:r>
    </w:p>
    <w:p w:rsidR="003A6A1D" w:rsidRPr="00232B9D" w:rsidRDefault="003A6A1D" w:rsidP="00C50C7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232B9D">
        <w:rPr>
          <w:rFonts w:ascii="Times New Roman CYR" w:hAnsi="Times New Roman CYR" w:cs="Times New Roman CYR"/>
          <w:sz w:val="28"/>
          <w:szCs w:val="28"/>
          <w:lang w:val="uk-UA"/>
        </w:rPr>
        <w:t>З мешканцями, які допустили заборгованість з оплати комунальних послуг, ведеться претензійна робота. З  цього приводу подано 1009 справ до Залізничного районного суду, виконавчою службою відкрито 841 провадження на суму 4,18 млн.грн. та стягнуто 2,3 млн.грн., що складає лише 55,2 % від загальної суми боргу.</w:t>
      </w:r>
      <w:r w:rsidRPr="00232B9D">
        <w:rPr>
          <w:rFonts w:ascii="municipal_lviv_106" w:hAnsi="municipal_lviv_106"/>
          <w:b/>
          <w:bCs/>
          <w:color w:val="000000"/>
          <w:sz w:val="32"/>
          <w:szCs w:val="32"/>
          <w:lang w:val="uk-UA"/>
        </w:rPr>
        <w:t xml:space="preserve"> </w:t>
      </w:r>
      <w:r w:rsidRPr="00232B9D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   </w:t>
      </w:r>
    </w:p>
    <w:p w:rsidR="0001775B" w:rsidRPr="00232B9D" w:rsidRDefault="00384906" w:rsidP="00C50C7E">
      <w:pPr>
        <w:shd w:val="clear" w:color="auto" w:fill="FFFFFF"/>
        <w:ind w:right="10" w:firstLine="658"/>
        <w:jc w:val="both"/>
        <w:rPr>
          <w:sz w:val="28"/>
          <w:szCs w:val="28"/>
          <w:lang w:val="uk-UA"/>
        </w:rPr>
      </w:pPr>
      <w:r w:rsidRPr="00232B9D">
        <w:rPr>
          <w:sz w:val="28"/>
          <w:szCs w:val="28"/>
          <w:lang w:val="uk-UA"/>
        </w:rPr>
        <w:t>Протягом звітного періоду в провадженні районних, апеляційних та господарських судів перебувало 137 справ в яких адміністрація виступала позивачем, відповідачем, третьою особою та</w:t>
      </w:r>
      <w:r w:rsidR="0001775B" w:rsidRPr="00232B9D">
        <w:rPr>
          <w:sz w:val="28"/>
          <w:szCs w:val="28"/>
          <w:lang w:val="uk-UA"/>
        </w:rPr>
        <w:t xml:space="preserve"> зацікавленою особою, </w:t>
      </w:r>
      <w:r w:rsidRPr="00232B9D">
        <w:rPr>
          <w:sz w:val="28"/>
          <w:szCs w:val="28"/>
          <w:lang w:val="uk-UA"/>
        </w:rPr>
        <w:t xml:space="preserve">прийнято участь у 827 судових засіданнях. Районною адміністрацією </w:t>
      </w:r>
      <w:r w:rsidR="0001775B" w:rsidRPr="00232B9D">
        <w:rPr>
          <w:sz w:val="28"/>
          <w:szCs w:val="28"/>
          <w:lang w:val="uk-UA"/>
        </w:rPr>
        <w:t>у</w:t>
      </w:r>
      <w:r w:rsidRPr="00232B9D">
        <w:rPr>
          <w:sz w:val="28"/>
          <w:szCs w:val="28"/>
          <w:lang w:val="uk-UA"/>
        </w:rPr>
        <w:t xml:space="preserve"> 2015 </w:t>
      </w:r>
      <w:r w:rsidR="0001775B" w:rsidRPr="00232B9D">
        <w:rPr>
          <w:sz w:val="28"/>
          <w:szCs w:val="28"/>
          <w:lang w:val="uk-UA"/>
        </w:rPr>
        <w:t>році</w:t>
      </w:r>
      <w:r w:rsidRPr="00232B9D">
        <w:rPr>
          <w:sz w:val="28"/>
          <w:szCs w:val="28"/>
          <w:lang w:val="uk-UA"/>
        </w:rPr>
        <w:t xml:space="preserve"> подано 39 позовів. На користь районної адміністрації прийнято 21 судове рішення. За звітній період подано</w:t>
      </w:r>
      <w:r w:rsidR="0001775B" w:rsidRPr="00232B9D">
        <w:rPr>
          <w:sz w:val="28"/>
          <w:szCs w:val="28"/>
          <w:lang w:val="uk-UA"/>
        </w:rPr>
        <w:t xml:space="preserve"> 2 апеляційні</w:t>
      </w:r>
      <w:r w:rsidRPr="00232B9D">
        <w:rPr>
          <w:sz w:val="28"/>
          <w:szCs w:val="28"/>
          <w:lang w:val="uk-UA"/>
        </w:rPr>
        <w:t xml:space="preserve"> скарги, які судом задоволені та 6 касаційних скарг</w:t>
      </w:r>
      <w:r w:rsidR="0001775B" w:rsidRPr="00232B9D">
        <w:rPr>
          <w:sz w:val="28"/>
          <w:szCs w:val="28"/>
          <w:lang w:val="uk-UA"/>
        </w:rPr>
        <w:t>,</w:t>
      </w:r>
      <w:r w:rsidRPr="00232B9D">
        <w:rPr>
          <w:sz w:val="28"/>
          <w:szCs w:val="28"/>
          <w:lang w:val="uk-UA"/>
        </w:rPr>
        <w:t xml:space="preserve"> рішення </w:t>
      </w:r>
      <w:r w:rsidR="0001775B" w:rsidRPr="00232B9D">
        <w:rPr>
          <w:sz w:val="28"/>
          <w:szCs w:val="28"/>
          <w:lang w:val="uk-UA"/>
        </w:rPr>
        <w:t>щодо</w:t>
      </w:r>
      <w:r w:rsidRPr="00232B9D">
        <w:rPr>
          <w:sz w:val="28"/>
          <w:szCs w:val="28"/>
          <w:lang w:val="uk-UA"/>
        </w:rPr>
        <w:t xml:space="preserve"> яких не прийнято. Скеровано до суду 20 подань з приводу призначення опікунів над особами, які визнані судом недієздатними. Оформлено та видано 7 посвідчень реабілітованих та потерпілих від політичних репресій. </w:t>
      </w:r>
    </w:p>
    <w:p w:rsidR="00E739E9" w:rsidRPr="00232B9D" w:rsidRDefault="00384906" w:rsidP="00C50C7E">
      <w:pPr>
        <w:shd w:val="clear" w:color="auto" w:fill="FFFFFF"/>
        <w:ind w:right="10" w:firstLine="658"/>
        <w:jc w:val="both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232B9D">
        <w:rPr>
          <w:sz w:val="28"/>
          <w:szCs w:val="28"/>
          <w:lang w:val="uk-UA"/>
        </w:rPr>
        <w:t>Адміністративною комісією прийнято 288 постанов та накладено стягнень на суму 100</w:t>
      </w:r>
      <w:r w:rsidR="0001775B" w:rsidRPr="00232B9D">
        <w:rPr>
          <w:sz w:val="28"/>
          <w:szCs w:val="28"/>
          <w:lang w:val="uk-UA"/>
        </w:rPr>
        <w:t>,</w:t>
      </w:r>
      <w:r w:rsidRPr="00232B9D">
        <w:rPr>
          <w:sz w:val="28"/>
          <w:szCs w:val="28"/>
          <w:lang w:val="uk-UA"/>
        </w:rPr>
        <w:t>7</w:t>
      </w:r>
      <w:r w:rsidR="0001775B" w:rsidRPr="00232B9D">
        <w:rPr>
          <w:sz w:val="28"/>
          <w:szCs w:val="28"/>
          <w:lang w:val="uk-UA"/>
        </w:rPr>
        <w:t xml:space="preserve"> тис.</w:t>
      </w:r>
      <w:r w:rsidRPr="00232B9D">
        <w:rPr>
          <w:sz w:val="28"/>
          <w:szCs w:val="28"/>
          <w:lang w:val="uk-UA"/>
        </w:rPr>
        <w:t>грн., правопорушниками добровільно сплачено штрафів на суму 31</w:t>
      </w:r>
      <w:r w:rsidR="00C565A5" w:rsidRPr="00232B9D">
        <w:rPr>
          <w:sz w:val="28"/>
          <w:szCs w:val="28"/>
          <w:lang w:val="uk-UA"/>
        </w:rPr>
        <w:t>,</w:t>
      </w:r>
      <w:r w:rsidRPr="00232B9D">
        <w:rPr>
          <w:sz w:val="28"/>
          <w:szCs w:val="28"/>
          <w:lang w:val="uk-UA"/>
        </w:rPr>
        <w:t>5</w:t>
      </w:r>
      <w:r w:rsidR="00C565A5" w:rsidRPr="00232B9D">
        <w:rPr>
          <w:sz w:val="28"/>
          <w:szCs w:val="28"/>
          <w:lang w:val="uk-UA"/>
        </w:rPr>
        <w:t xml:space="preserve"> тис.</w:t>
      </w:r>
      <w:r w:rsidRPr="00232B9D">
        <w:rPr>
          <w:sz w:val="28"/>
          <w:szCs w:val="28"/>
          <w:lang w:val="uk-UA"/>
        </w:rPr>
        <w:t>грн.</w:t>
      </w:r>
      <w:r w:rsidR="00C565A5" w:rsidRPr="00232B9D">
        <w:rPr>
          <w:sz w:val="28"/>
          <w:szCs w:val="28"/>
          <w:lang w:val="uk-UA"/>
        </w:rPr>
        <w:t>,</w:t>
      </w:r>
      <w:r w:rsidRPr="00232B9D">
        <w:rPr>
          <w:sz w:val="28"/>
          <w:szCs w:val="28"/>
          <w:lang w:val="uk-UA"/>
        </w:rPr>
        <w:t xml:space="preserve"> </w:t>
      </w:r>
      <w:r w:rsidR="00C565A5" w:rsidRPr="00232B9D">
        <w:rPr>
          <w:sz w:val="28"/>
          <w:szCs w:val="28"/>
          <w:lang w:val="uk-UA"/>
        </w:rPr>
        <w:t>стосовно</w:t>
      </w:r>
      <w:r w:rsidRPr="00232B9D">
        <w:rPr>
          <w:sz w:val="28"/>
          <w:szCs w:val="28"/>
          <w:lang w:val="uk-UA"/>
        </w:rPr>
        <w:t xml:space="preserve"> решт</w:t>
      </w:r>
      <w:r w:rsidR="00C565A5" w:rsidRPr="00232B9D">
        <w:rPr>
          <w:sz w:val="28"/>
          <w:szCs w:val="28"/>
          <w:lang w:val="uk-UA"/>
        </w:rPr>
        <w:t>у</w:t>
      </w:r>
      <w:r w:rsidRPr="00232B9D">
        <w:rPr>
          <w:sz w:val="28"/>
          <w:szCs w:val="28"/>
          <w:lang w:val="uk-UA"/>
        </w:rPr>
        <w:t xml:space="preserve"> стягнен</w:t>
      </w:r>
      <w:r w:rsidR="00C565A5" w:rsidRPr="00232B9D">
        <w:rPr>
          <w:sz w:val="28"/>
          <w:szCs w:val="28"/>
          <w:lang w:val="uk-UA"/>
        </w:rPr>
        <w:t>ь</w:t>
      </w:r>
      <w:r w:rsidRPr="00232B9D">
        <w:rPr>
          <w:sz w:val="28"/>
          <w:szCs w:val="28"/>
          <w:lang w:val="uk-UA"/>
        </w:rPr>
        <w:t xml:space="preserve"> відкрито виконавчі провадження щодо їх примусового виконання. </w:t>
      </w:r>
      <w:r w:rsidR="003733B1" w:rsidRPr="00232B9D">
        <w:rPr>
          <w:sz w:val="28"/>
          <w:szCs w:val="28"/>
          <w:lang w:val="uk-UA"/>
        </w:rPr>
        <w:t xml:space="preserve">Із накладених штрафів 19,2 тис.грн. накладено на порушників за продаж алкоголю у заборонений час та неповнолітнім, 7,65 тис.грн. сплачено у добровільному порядку. </w:t>
      </w:r>
      <w:r w:rsidRPr="00232B9D">
        <w:rPr>
          <w:sz w:val="28"/>
          <w:szCs w:val="28"/>
          <w:lang w:val="uk-UA"/>
        </w:rPr>
        <w:t>У 2015 році районною адміністрацією подано до суду 34 позови про демонтаж самочинного будівництва</w:t>
      </w:r>
      <w:r w:rsidR="00C565A5" w:rsidRPr="00232B9D">
        <w:rPr>
          <w:sz w:val="28"/>
          <w:szCs w:val="28"/>
          <w:lang w:val="uk-UA"/>
        </w:rPr>
        <w:t>,</w:t>
      </w:r>
      <w:r w:rsidRPr="00232B9D">
        <w:rPr>
          <w:sz w:val="28"/>
          <w:szCs w:val="28"/>
          <w:lang w:val="uk-UA"/>
        </w:rPr>
        <w:t xml:space="preserve"> з яких 21 позов судом зад</w:t>
      </w:r>
      <w:r w:rsidR="00935770" w:rsidRPr="00232B9D">
        <w:rPr>
          <w:sz w:val="28"/>
          <w:szCs w:val="28"/>
          <w:lang w:val="uk-UA"/>
        </w:rPr>
        <w:t xml:space="preserve">оволено, в 2 позовах відмовлено, в результаті чого </w:t>
      </w:r>
      <w:r w:rsidRPr="00232B9D">
        <w:rPr>
          <w:sz w:val="28"/>
          <w:szCs w:val="28"/>
          <w:lang w:val="uk-UA"/>
        </w:rPr>
        <w:t>подано 1 апеляційну скаргу.</w:t>
      </w:r>
    </w:p>
    <w:p w:rsidR="005F60C6" w:rsidRPr="00232B9D" w:rsidRDefault="005F60C6" w:rsidP="00C50C7E">
      <w:pPr>
        <w:jc w:val="both"/>
        <w:rPr>
          <w:sz w:val="28"/>
          <w:szCs w:val="28"/>
          <w:lang w:val="uk-UA"/>
        </w:rPr>
      </w:pPr>
      <w:r w:rsidRPr="00232B9D">
        <w:rPr>
          <w:rFonts w:ascii="Arial" w:hAnsi="Arial" w:cs="Arial"/>
          <w:lang w:val="uk-UA"/>
        </w:rPr>
        <w:t xml:space="preserve">        </w:t>
      </w:r>
      <w:r w:rsidRPr="00232B9D">
        <w:rPr>
          <w:sz w:val="28"/>
          <w:szCs w:val="28"/>
          <w:lang w:val="uk-UA"/>
        </w:rPr>
        <w:t>Велика увага б</w:t>
      </w:r>
      <w:r w:rsidR="003D28B1" w:rsidRPr="00232B9D">
        <w:rPr>
          <w:sz w:val="28"/>
          <w:szCs w:val="28"/>
          <w:lang w:val="uk-UA"/>
        </w:rPr>
        <w:t>у</w:t>
      </w:r>
      <w:r w:rsidRPr="00232B9D">
        <w:rPr>
          <w:sz w:val="28"/>
          <w:szCs w:val="28"/>
          <w:lang w:val="uk-UA"/>
        </w:rPr>
        <w:t xml:space="preserve">ла приділена належній організації та проведенню чергових місцевих виборів </w:t>
      </w:r>
      <w:r w:rsidRPr="00232B9D">
        <w:rPr>
          <w:rFonts w:eastAsia="Calibri"/>
          <w:sz w:val="28"/>
          <w:szCs w:val="28"/>
          <w:lang w:val="uk-UA"/>
        </w:rPr>
        <w:t>25 жовтня 2015 року</w:t>
      </w:r>
      <w:r w:rsidRPr="00232B9D">
        <w:rPr>
          <w:sz w:val="28"/>
          <w:szCs w:val="28"/>
          <w:lang w:val="uk-UA"/>
        </w:rPr>
        <w:t>. Вибори проводилися відповідно до нового Закону про місцеві вибори, яким передбачено мажоритарну систему абсолютної більшості на виборах міських голів великих міст</w:t>
      </w:r>
      <w:r w:rsidR="003D28B1" w:rsidRPr="00232B9D">
        <w:rPr>
          <w:sz w:val="28"/>
          <w:szCs w:val="28"/>
          <w:lang w:val="uk-UA"/>
        </w:rPr>
        <w:t xml:space="preserve">. </w:t>
      </w:r>
      <w:r w:rsidR="006437B7" w:rsidRPr="00232B9D">
        <w:rPr>
          <w:sz w:val="28"/>
          <w:szCs w:val="28"/>
          <w:lang w:val="uk-UA"/>
        </w:rPr>
        <w:t>Основним завданням</w:t>
      </w:r>
      <w:r w:rsidRPr="00232B9D">
        <w:rPr>
          <w:sz w:val="28"/>
          <w:szCs w:val="28"/>
          <w:lang w:val="uk-UA"/>
        </w:rPr>
        <w:t xml:space="preserve"> було </w:t>
      </w:r>
      <w:r w:rsidR="006437B7" w:rsidRPr="00232B9D">
        <w:rPr>
          <w:sz w:val="28"/>
          <w:szCs w:val="28"/>
          <w:lang w:val="uk-UA"/>
        </w:rPr>
        <w:t>належне</w:t>
      </w:r>
      <w:r w:rsidRPr="00232B9D">
        <w:rPr>
          <w:sz w:val="28"/>
          <w:szCs w:val="28"/>
          <w:lang w:val="uk-UA"/>
        </w:rPr>
        <w:t xml:space="preserve"> формування списків виборців,</w:t>
      </w:r>
      <w:r w:rsidRPr="00232B9D">
        <w:rPr>
          <w:rFonts w:eastAsia="Calibri"/>
          <w:sz w:val="28"/>
          <w:szCs w:val="28"/>
          <w:lang w:val="uk-UA"/>
        </w:rPr>
        <w:t xml:space="preserve"> </w:t>
      </w:r>
      <w:r w:rsidR="006437B7" w:rsidRPr="00232B9D">
        <w:rPr>
          <w:rFonts w:eastAsia="Calibri"/>
          <w:sz w:val="28"/>
          <w:szCs w:val="28"/>
          <w:lang w:val="uk-UA"/>
        </w:rPr>
        <w:t xml:space="preserve">при чому було враховано </w:t>
      </w:r>
      <w:r w:rsidR="005C49C8" w:rsidRPr="00232B9D">
        <w:rPr>
          <w:rFonts w:eastAsia="Calibri"/>
          <w:sz w:val="28"/>
          <w:szCs w:val="28"/>
          <w:lang w:val="uk-UA"/>
        </w:rPr>
        <w:t xml:space="preserve">487 </w:t>
      </w:r>
      <w:r w:rsidR="006437B7" w:rsidRPr="00232B9D">
        <w:rPr>
          <w:rFonts w:eastAsia="Calibri"/>
          <w:sz w:val="28"/>
          <w:szCs w:val="28"/>
          <w:lang w:val="uk-UA"/>
        </w:rPr>
        <w:t xml:space="preserve">звернень </w:t>
      </w:r>
      <w:r w:rsidR="006437B7" w:rsidRPr="00232B9D">
        <w:rPr>
          <w:rFonts w:eastAsia="Calibri"/>
          <w:sz w:val="28"/>
          <w:szCs w:val="28"/>
          <w:lang w:val="uk-UA"/>
        </w:rPr>
        <w:lastRenderedPageBreak/>
        <w:t>мешканців щодо уточнення їх персональних даних</w:t>
      </w:r>
      <w:r w:rsidR="00397D47" w:rsidRPr="00232B9D">
        <w:rPr>
          <w:rFonts w:eastAsia="Calibri"/>
          <w:sz w:val="28"/>
          <w:szCs w:val="28"/>
          <w:lang w:val="uk-UA"/>
        </w:rPr>
        <w:t>, 1</w:t>
      </w:r>
      <w:r w:rsidRPr="00232B9D">
        <w:rPr>
          <w:sz w:val="28"/>
          <w:szCs w:val="28"/>
          <w:lang w:val="uk-UA"/>
        </w:rPr>
        <w:t xml:space="preserve">040 мешканців, які не мають змоги пересуватися самостійно, були зареєстровані для голосування за місцем перебування і їм було забезпечено голосування на дому. Явка </w:t>
      </w:r>
      <w:r w:rsidR="00397D47" w:rsidRPr="00232B9D">
        <w:rPr>
          <w:sz w:val="28"/>
          <w:szCs w:val="28"/>
          <w:lang w:val="uk-UA"/>
        </w:rPr>
        <w:t>у</w:t>
      </w:r>
      <w:r w:rsidRPr="00232B9D">
        <w:rPr>
          <w:sz w:val="28"/>
          <w:szCs w:val="28"/>
          <w:lang w:val="uk-UA"/>
        </w:rPr>
        <w:t xml:space="preserve"> Залізничному району була однією з найбільших </w:t>
      </w:r>
      <w:r w:rsidR="00397D47" w:rsidRPr="00232B9D">
        <w:rPr>
          <w:sz w:val="28"/>
          <w:szCs w:val="28"/>
          <w:lang w:val="uk-UA"/>
        </w:rPr>
        <w:t>у</w:t>
      </w:r>
      <w:r w:rsidRPr="00232B9D">
        <w:rPr>
          <w:sz w:val="28"/>
          <w:szCs w:val="28"/>
          <w:lang w:val="uk-UA"/>
        </w:rPr>
        <w:t xml:space="preserve"> міст</w:t>
      </w:r>
      <w:r w:rsidR="00397D47" w:rsidRPr="00232B9D">
        <w:rPr>
          <w:sz w:val="28"/>
          <w:szCs w:val="28"/>
          <w:lang w:val="uk-UA"/>
        </w:rPr>
        <w:t>і</w:t>
      </w:r>
      <w:r w:rsidRPr="00232B9D">
        <w:rPr>
          <w:sz w:val="28"/>
          <w:szCs w:val="28"/>
          <w:lang w:val="uk-UA"/>
        </w:rPr>
        <w:t>, проголосувало 53586 виборців, що становило 50,1%.</w:t>
      </w:r>
    </w:p>
    <w:p w:rsidR="005C49C8" w:rsidRPr="00232B9D" w:rsidRDefault="005C49C8" w:rsidP="00C50C7E">
      <w:pPr>
        <w:ind w:firstLine="708"/>
        <w:jc w:val="both"/>
        <w:rPr>
          <w:sz w:val="28"/>
          <w:szCs w:val="28"/>
          <w:lang w:val="uk-UA"/>
        </w:rPr>
      </w:pPr>
      <w:r w:rsidRPr="00232B9D">
        <w:rPr>
          <w:sz w:val="28"/>
          <w:szCs w:val="28"/>
          <w:lang w:val="uk-UA"/>
        </w:rPr>
        <w:t xml:space="preserve">Протягом 2015 року до районної адміністрації надійшло 4012 звернень громадян, з них - 113 звернень з особистого прийому голови адміністрації.  </w:t>
      </w:r>
    </w:p>
    <w:p w:rsidR="005C49C8" w:rsidRPr="00232B9D" w:rsidRDefault="005C49C8" w:rsidP="00C50C7E">
      <w:pPr>
        <w:widowControl w:val="0"/>
        <w:autoSpaceDE w:val="0"/>
        <w:autoSpaceDN w:val="0"/>
        <w:adjustRightInd w:val="0"/>
        <w:jc w:val="both"/>
        <w:rPr>
          <w:sz w:val="10"/>
          <w:szCs w:val="10"/>
          <w:lang w:val="uk-UA"/>
        </w:rPr>
      </w:pPr>
      <w:r w:rsidRPr="00232B9D">
        <w:rPr>
          <w:sz w:val="28"/>
          <w:szCs w:val="28"/>
          <w:lang w:val="uk-UA"/>
        </w:rPr>
        <w:tab/>
        <w:t xml:space="preserve">З усіх звернень позитивно вирішено 93,6%, що на 9,3% більше порівняно з 2014 роком, відмовлено у вирішенні питань згідно з чинним законодавством – 1,8% (це переважно самочинне будівництво). Невирішених у звітному році 184 звернень (4,6%), які вирішуватимуться у поточному році. Причина невирішених звернень полягає в тому, що основна частка проблемних питань у зверненнях мешканців припадає на сферу житлово-комунального господарства, зокрема ремонт покрівель, інженерних мереж, а також ремонт доріг. Проте, порівняно з 2014 роком спостерігається тенденція до зменшення кількості звернень та збільшення кількості задоволення потреб населення. </w:t>
      </w:r>
    </w:p>
    <w:p w:rsidR="005C49C8" w:rsidRPr="00232B9D" w:rsidRDefault="00E739E9" w:rsidP="00C50C7E">
      <w:pPr>
        <w:jc w:val="center"/>
        <w:rPr>
          <w:rFonts w:ascii="Times New Roman CYR" w:hAnsi="Times New Roman CYR" w:cs="Times New Roman CYR"/>
          <w:b/>
          <w:sz w:val="28"/>
          <w:szCs w:val="28"/>
          <w:lang w:val="uk-UA"/>
        </w:rPr>
      </w:pPr>
      <w:r w:rsidRPr="00232B9D">
        <w:rPr>
          <w:rFonts w:ascii="Times New Roman CYR" w:hAnsi="Times New Roman CYR" w:cs="Times New Roman CYR"/>
          <w:b/>
          <w:sz w:val="28"/>
          <w:szCs w:val="28"/>
          <w:lang w:val="uk-UA"/>
        </w:rPr>
        <w:t>6</w:t>
      </w:r>
      <w:r w:rsidR="001F0AE9" w:rsidRPr="00232B9D">
        <w:rPr>
          <w:rFonts w:ascii="Times New Roman CYR" w:hAnsi="Times New Roman CYR" w:cs="Times New Roman CYR"/>
          <w:b/>
          <w:sz w:val="28"/>
          <w:szCs w:val="28"/>
          <w:lang w:val="uk-UA"/>
        </w:rPr>
        <w:t>. Захист прав дітей</w:t>
      </w:r>
    </w:p>
    <w:p w:rsidR="005F60C6" w:rsidRPr="00232B9D" w:rsidRDefault="005F60C6" w:rsidP="00C50C7E">
      <w:pPr>
        <w:ind w:firstLine="708"/>
        <w:jc w:val="both"/>
        <w:rPr>
          <w:bCs/>
          <w:sz w:val="28"/>
          <w:szCs w:val="28"/>
          <w:lang w:val="uk-UA"/>
        </w:rPr>
      </w:pPr>
      <w:r w:rsidRPr="00232B9D">
        <w:rPr>
          <w:sz w:val="28"/>
          <w:szCs w:val="28"/>
          <w:lang w:val="uk-UA"/>
        </w:rPr>
        <w:t>На території району проживає 17,9 тис. дітей.  Станом на 01.01.2016 року н</w:t>
      </w:r>
      <w:r w:rsidRPr="00232B9D">
        <w:rPr>
          <w:bCs/>
          <w:sz w:val="28"/>
          <w:szCs w:val="28"/>
          <w:lang w:val="uk-UA"/>
        </w:rPr>
        <w:t xml:space="preserve">а обліку у відділі у справах дітей перебуває:  38 дітей-сиріт та 51 дитина, позбавлена батьківського піклування,  з яких: </w:t>
      </w:r>
    </w:p>
    <w:p w:rsidR="005F60C6" w:rsidRPr="00232B9D" w:rsidRDefault="005F60C6" w:rsidP="00C50C7E">
      <w:pPr>
        <w:numPr>
          <w:ilvl w:val="0"/>
          <w:numId w:val="19"/>
        </w:numPr>
        <w:jc w:val="both"/>
        <w:rPr>
          <w:bCs/>
          <w:sz w:val="28"/>
          <w:szCs w:val="28"/>
          <w:lang w:val="uk-UA"/>
        </w:rPr>
      </w:pPr>
      <w:r w:rsidRPr="00232B9D">
        <w:rPr>
          <w:bCs/>
          <w:sz w:val="28"/>
          <w:szCs w:val="28"/>
          <w:lang w:val="uk-UA"/>
        </w:rPr>
        <w:t>74 дітей виховуються в сім’ях опікунів</w:t>
      </w:r>
      <w:r w:rsidR="005C49C8" w:rsidRPr="00232B9D">
        <w:rPr>
          <w:bCs/>
          <w:sz w:val="28"/>
          <w:szCs w:val="28"/>
          <w:lang w:val="uk-UA"/>
        </w:rPr>
        <w:t xml:space="preserve"> (</w:t>
      </w:r>
      <w:r w:rsidRPr="00232B9D">
        <w:rPr>
          <w:bCs/>
          <w:sz w:val="28"/>
          <w:szCs w:val="28"/>
          <w:lang w:val="uk-UA"/>
        </w:rPr>
        <w:t>піклувальників</w:t>
      </w:r>
      <w:r w:rsidR="005C49C8" w:rsidRPr="00232B9D">
        <w:rPr>
          <w:bCs/>
          <w:sz w:val="28"/>
          <w:szCs w:val="28"/>
          <w:lang w:val="uk-UA"/>
        </w:rPr>
        <w:t>)</w:t>
      </w:r>
      <w:r w:rsidRPr="00232B9D">
        <w:rPr>
          <w:bCs/>
          <w:sz w:val="28"/>
          <w:szCs w:val="28"/>
          <w:lang w:val="uk-UA"/>
        </w:rPr>
        <w:t>;</w:t>
      </w:r>
      <w:r w:rsidRPr="00232B9D">
        <w:rPr>
          <w:bCs/>
          <w:sz w:val="28"/>
          <w:szCs w:val="28"/>
          <w:lang w:val="uk-UA"/>
        </w:rPr>
        <w:tab/>
      </w:r>
      <w:r w:rsidRPr="00232B9D">
        <w:rPr>
          <w:bCs/>
          <w:sz w:val="28"/>
          <w:szCs w:val="28"/>
          <w:lang w:val="uk-UA"/>
        </w:rPr>
        <w:tab/>
      </w:r>
    </w:p>
    <w:p w:rsidR="005F60C6" w:rsidRPr="00232B9D" w:rsidRDefault="005F60C6" w:rsidP="00C50C7E">
      <w:pPr>
        <w:numPr>
          <w:ilvl w:val="0"/>
          <w:numId w:val="19"/>
        </w:numPr>
        <w:jc w:val="both"/>
        <w:rPr>
          <w:bCs/>
          <w:sz w:val="28"/>
          <w:szCs w:val="28"/>
          <w:lang w:val="uk-UA"/>
        </w:rPr>
      </w:pPr>
      <w:r w:rsidRPr="00232B9D">
        <w:rPr>
          <w:bCs/>
          <w:sz w:val="28"/>
          <w:szCs w:val="28"/>
          <w:lang w:val="uk-UA"/>
        </w:rPr>
        <w:t>5 дітей виховуються в дитячих будинках сімейного типу;</w:t>
      </w:r>
    </w:p>
    <w:p w:rsidR="005F60C6" w:rsidRPr="00232B9D" w:rsidRDefault="005F60C6" w:rsidP="00C50C7E">
      <w:pPr>
        <w:numPr>
          <w:ilvl w:val="0"/>
          <w:numId w:val="19"/>
        </w:numPr>
        <w:jc w:val="both"/>
        <w:rPr>
          <w:bCs/>
          <w:sz w:val="28"/>
          <w:szCs w:val="28"/>
          <w:lang w:val="uk-UA"/>
        </w:rPr>
      </w:pPr>
      <w:r w:rsidRPr="00232B9D">
        <w:rPr>
          <w:bCs/>
          <w:sz w:val="28"/>
          <w:szCs w:val="28"/>
          <w:lang w:val="uk-UA"/>
        </w:rPr>
        <w:t>2 дітей виховуються в прийомних сім’ях;</w:t>
      </w:r>
    </w:p>
    <w:p w:rsidR="005F60C6" w:rsidRPr="00232B9D" w:rsidRDefault="005F60C6" w:rsidP="00C50C7E">
      <w:pPr>
        <w:numPr>
          <w:ilvl w:val="0"/>
          <w:numId w:val="19"/>
        </w:numPr>
        <w:jc w:val="both"/>
        <w:rPr>
          <w:bCs/>
          <w:sz w:val="28"/>
          <w:szCs w:val="28"/>
          <w:lang w:val="uk-UA"/>
        </w:rPr>
      </w:pPr>
      <w:r w:rsidRPr="00232B9D">
        <w:rPr>
          <w:bCs/>
          <w:sz w:val="28"/>
          <w:szCs w:val="28"/>
          <w:lang w:val="uk-UA"/>
        </w:rPr>
        <w:t>1 дитина виховується в сім’ї знайомих до призначення опіки;</w:t>
      </w:r>
    </w:p>
    <w:p w:rsidR="005F60C6" w:rsidRPr="00232B9D" w:rsidRDefault="005F60C6" w:rsidP="00C50C7E">
      <w:pPr>
        <w:numPr>
          <w:ilvl w:val="0"/>
          <w:numId w:val="20"/>
        </w:numPr>
        <w:tabs>
          <w:tab w:val="clear" w:pos="720"/>
          <w:tab w:val="num" w:pos="-28"/>
        </w:tabs>
        <w:ind w:left="-28" w:firstLine="388"/>
        <w:jc w:val="both"/>
        <w:rPr>
          <w:bCs/>
          <w:sz w:val="28"/>
          <w:szCs w:val="28"/>
          <w:lang w:val="uk-UA"/>
        </w:rPr>
      </w:pPr>
      <w:r w:rsidRPr="00232B9D">
        <w:rPr>
          <w:bCs/>
          <w:sz w:val="28"/>
          <w:szCs w:val="28"/>
          <w:lang w:val="uk-UA"/>
        </w:rPr>
        <w:t>7 дітей перебувають в інтернатних закладах на повному державному утриманні.</w:t>
      </w:r>
    </w:p>
    <w:p w:rsidR="005F60C6" w:rsidRPr="00232B9D" w:rsidRDefault="005F60C6" w:rsidP="00C50C7E">
      <w:pPr>
        <w:ind w:firstLine="360"/>
        <w:jc w:val="both"/>
        <w:rPr>
          <w:bCs/>
          <w:sz w:val="28"/>
          <w:szCs w:val="28"/>
          <w:lang w:val="uk-UA"/>
        </w:rPr>
      </w:pPr>
      <w:r w:rsidRPr="00232B9D">
        <w:rPr>
          <w:bCs/>
          <w:sz w:val="28"/>
          <w:szCs w:val="28"/>
          <w:lang w:val="uk-UA"/>
        </w:rPr>
        <w:t>Крім цього 24  дитини мають підстави для усиновлення.</w:t>
      </w:r>
    </w:p>
    <w:p w:rsidR="005F60C6" w:rsidRPr="00232B9D" w:rsidRDefault="005F60C6" w:rsidP="00C50C7E">
      <w:pPr>
        <w:ind w:firstLine="708"/>
        <w:jc w:val="both"/>
        <w:rPr>
          <w:bCs/>
          <w:sz w:val="28"/>
          <w:szCs w:val="28"/>
          <w:lang w:val="uk-UA"/>
        </w:rPr>
      </w:pPr>
      <w:r w:rsidRPr="00232B9D">
        <w:rPr>
          <w:bCs/>
          <w:sz w:val="28"/>
          <w:szCs w:val="28"/>
          <w:lang w:val="uk-UA"/>
        </w:rPr>
        <w:t xml:space="preserve">Протягом 2015 року: </w:t>
      </w:r>
    </w:p>
    <w:p w:rsidR="005F60C6" w:rsidRPr="00232B9D" w:rsidRDefault="005F60C6" w:rsidP="00C50C7E">
      <w:pPr>
        <w:ind w:firstLine="708"/>
        <w:jc w:val="both"/>
        <w:rPr>
          <w:bCs/>
          <w:sz w:val="28"/>
          <w:szCs w:val="28"/>
          <w:lang w:val="uk-UA"/>
        </w:rPr>
      </w:pPr>
      <w:r w:rsidRPr="00232B9D">
        <w:rPr>
          <w:bCs/>
          <w:sz w:val="28"/>
          <w:szCs w:val="28"/>
          <w:lang w:val="uk-UA"/>
        </w:rPr>
        <w:t>- 12 дітей поставлено на облік та надано статус дітей-сиріт та дітей, позбавлених батьківського піклування;</w:t>
      </w:r>
    </w:p>
    <w:p w:rsidR="005F60C6" w:rsidRPr="00232B9D" w:rsidRDefault="005F60C6" w:rsidP="00C50C7E">
      <w:pPr>
        <w:ind w:firstLine="708"/>
        <w:jc w:val="both"/>
        <w:rPr>
          <w:bCs/>
          <w:sz w:val="28"/>
          <w:szCs w:val="28"/>
          <w:lang w:val="uk-UA"/>
        </w:rPr>
      </w:pPr>
      <w:r w:rsidRPr="00232B9D">
        <w:rPr>
          <w:bCs/>
          <w:sz w:val="28"/>
          <w:szCs w:val="28"/>
          <w:lang w:val="uk-UA"/>
        </w:rPr>
        <w:t xml:space="preserve">- 10 дітей влаштовано під опіку; </w:t>
      </w:r>
    </w:p>
    <w:p w:rsidR="005F60C6" w:rsidRPr="00232B9D" w:rsidRDefault="005F60C6" w:rsidP="00C50C7E">
      <w:pPr>
        <w:ind w:firstLine="708"/>
        <w:jc w:val="both"/>
        <w:rPr>
          <w:bCs/>
          <w:sz w:val="28"/>
          <w:szCs w:val="28"/>
          <w:lang w:val="uk-UA"/>
        </w:rPr>
      </w:pPr>
      <w:r w:rsidRPr="00232B9D">
        <w:rPr>
          <w:bCs/>
          <w:sz w:val="28"/>
          <w:szCs w:val="28"/>
          <w:lang w:val="uk-UA"/>
        </w:rPr>
        <w:t>- знято з обліку 18 дітей-сиріт та дітей, позбавлених батьківського піклування, з них: 16 - у зв'язку з досягненням повноліття, 2 – у зв’язку з поверненням у біологічну сім'ю;</w:t>
      </w:r>
    </w:p>
    <w:p w:rsidR="005F60C6" w:rsidRPr="00232B9D" w:rsidRDefault="005F60C6" w:rsidP="00C50C7E">
      <w:pPr>
        <w:jc w:val="both"/>
        <w:rPr>
          <w:bCs/>
          <w:iCs/>
          <w:sz w:val="28"/>
          <w:szCs w:val="28"/>
          <w:lang w:val="uk-UA"/>
        </w:rPr>
      </w:pPr>
      <w:r w:rsidRPr="00232B9D">
        <w:rPr>
          <w:bCs/>
          <w:iCs/>
          <w:sz w:val="28"/>
          <w:szCs w:val="28"/>
          <w:lang w:val="uk-UA"/>
        </w:rPr>
        <w:t xml:space="preserve">  </w:t>
      </w:r>
      <w:r w:rsidRPr="00232B9D">
        <w:rPr>
          <w:bCs/>
          <w:iCs/>
          <w:sz w:val="28"/>
          <w:szCs w:val="28"/>
          <w:lang w:val="uk-UA"/>
        </w:rPr>
        <w:tab/>
        <w:t xml:space="preserve"> - поставлено на облік 7 сімей, які бажають усиновити дитину. Кандидатами в усиновлювачі впродовж звітного року усиновлено 2-є дітей з інших регіонів, 5-дітей усиновлено одним з подружжя.</w:t>
      </w:r>
    </w:p>
    <w:p w:rsidR="005F60C6" w:rsidRPr="00232B9D" w:rsidRDefault="005F60C6" w:rsidP="00C50C7E">
      <w:pPr>
        <w:jc w:val="both"/>
        <w:rPr>
          <w:bCs/>
          <w:sz w:val="28"/>
          <w:szCs w:val="28"/>
          <w:lang w:val="uk-UA"/>
        </w:rPr>
      </w:pPr>
      <w:r w:rsidRPr="00232B9D">
        <w:rPr>
          <w:bCs/>
          <w:iCs/>
          <w:sz w:val="28"/>
          <w:szCs w:val="28"/>
          <w:lang w:val="uk-UA"/>
        </w:rPr>
        <w:tab/>
        <w:t xml:space="preserve">Крім цього на обліку перебуває </w:t>
      </w:r>
      <w:r w:rsidRPr="00232B9D">
        <w:rPr>
          <w:bCs/>
          <w:sz w:val="28"/>
          <w:szCs w:val="28"/>
          <w:lang w:val="uk-UA"/>
        </w:rPr>
        <w:t xml:space="preserve">11 дітей, які опинились в складних життєвих обставинах, з них: 9 дітей виховуються в сім’ях, де батьки ухиляються від виконання батьківських обов’язків, і 2 дітей, які систематично залишають місце постійного проживання та навчання. Спільно з відділом соціальної роботи такі </w:t>
      </w:r>
      <w:r w:rsidRPr="00232B9D">
        <w:rPr>
          <w:bCs/>
          <w:sz w:val="28"/>
          <w:szCs w:val="28"/>
          <w:lang w:val="uk-UA"/>
        </w:rPr>
        <w:lastRenderedPageBreak/>
        <w:t>сім'ї перебувають на постійному контролі, їм забезпечується комплекс соціальних послуг з метою подолання</w:t>
      </w:r>
      <w:r w:rsidR="004A4BE1" w:rsidRPr="00232B9D">
        <w:rPr>
          <w:bCs/>
          <w:sz w:val="28"/>
          <w:szCs w:val="28"/>
          <w:lang w:val="uk-UA"/>
        </w:rPr>
        <w:t xml:space="preserve"> соціального сирітства</w:t>
      </w:r>
      <w:r w:rsidRPr="00232B9D">
        <w:rPr>
          <w:bCs/>
          <w:sz w:val="28"/>
          <w:szCs w:val="28"/>
          <w:lang w:val="uk-UA"/>
        </w:rPr>
        <w:t xml:space="preserve">. </w:t>
      </w:r>
      <w:r w:rsidR="004A4BE1" w:rsidRPr="00232B9D">
        <w:rPr>
          <w:bCs/>
          <w:sz w:val="28"/>
          <w:szCs w:val="28"/>
          <w:lang w:val="uk-UA"/>
        </w:rPr>
        <w:t xml:space="preserve"> </w:t>
      </w:r>
    </w:p>
    <w:p w:rsidR="005F60C6" w:rsidRPr="00232B9D" w:rsidRDefault="005F60C6" w:rsidP="00C50C7E">
      <w:pPr>
        <w:ind w:firstLine="708"/>
        <w:jc w:val="both"/>
        <w:rPr>
          <w:sz w:val="28"/>
          <w:szCs w:val="28"/>
          <w:lang w:val="uk-UA"/>
        </w:rPr>
      </w:pPr>
      <w:r w:rsidRPr="00232B9D">
        <w:rPr>
          <w:sz w:val="28"/>
          <w:szCs w:val="28"/>
          <w:lang w:val="uk-UA"/>
        </w:rPr>
        <w:t>У даному напрямку роботи надалі залишається проблемним питанням влаштування дітей-сиріт та дітей, позбавлених батьківського піклування, які перебувають у державних закладах  на повному державному утриманні, у сімейні форми виховання, а також повернення дітей, які навчаються в інтернатних закладах, у біологічні сім'ї та загальноосвітні навчальні заклади, з метою недопущення соціального сирітства.</w:t>
      </w:r>
    </w:p>
    <w:p w:rsidR="005F60C6" w:rsidRPr="00232B9D" w:rsidRDefault="005F60C6" w:rsidP="00C50C7E">
      <w:pPr>
        <w:jc w:val="both"/>
        <w:rPr>
          <w:sz w:val="28"/>
          <w:szCs w:val="28"/>
          <w:lang w:val="uk-UA"/>
        </w:rPr>
      </w:pPr>
      <w:r w:rsidRPr="00232B9D">
        <w:rPr>
          <w:rFonts w:ascii="Times New Roman CYR" w:hAnsi="Times New Roman CYR" w:cs="Times New Roman CYR"/>
          <w:b/>
          <w:sz w:val="28"/>
          <w:szCs w:val="28"/>
          <w:lang w:val="uk-UA"/>
        </w:rPr>
        <w:tab/>
      </w:r>
      <w:r w:rsidRPr="00232B9D">
        <w:rPr>
          <w:sz w:val="28"/>
          <w:szCs w:val="28"/>
          <w:lang w:val="uk-UA"/>
        </w:rPr>
        <w:t>Протягом звітного року проводилась тісна співпраця з громадськими та релігійними організаціями, підприємцями, внаслідок чого проведено такі благодійні акції як  "Веселий Великдень", "Даруємо усмішки дітям", до Дня Святого Миколая для дітей соціально-незахищених категорій, під час яких кожна дитина отримала подарунок.</w:t>
      </w:r>
    </w:p>
    <w:p w:rsidR="005F60C6" w:rsidRPr="00232B9D" w:rsidRDefault="005F60C6" w:rsidP="00C50C7E">
      <w:pPr>
        <w:jc w:val="both"/>
        <w:rPr>
          <w:sz w:val="28"/>
          <w:szCs w:val="28"/>
          <w:lang w:val="uk-UA"/>
        </w:rPr>
      </w:pPr>
      <w:r w:rsidRPr="00232B9D">
        <w:rPr>
          <w:sz w:val="28"/>
          <w:szCs w:val="28"/>
          <w:lang w:val="uk-UA"/>
        </w:rPr>
        <w:tab/>
        <w:t xml:space="preserve"> У звітному році оздоровлено 59 дітей-сиріт та дітей, позбавлених батьківського піклування за бюджетні кошти. </w:t>
      </w:r>
    </w:p>
    <w:p w:rsidR="005F60C6" w:rsidRPr="00232B9D" w:rsidRDefault="005F60C6" w:rsidP="00C50C7E">
      <w:pPr>
        <w:ind w:right="-22" w:firstLine="708"/>
        <w:jc w:val="both"/>
        <w:rPr>
          <w:bCs/>
          <w:iCs/>
          <w:sz w:val="28"/>
          <w:szCs w:val="28"/>
          <w:lang w:val="uk-UA"/>
        </w:rPr>
      </w:pPr>
      <w:r w:rsidRPr="00232B9D">
        <w:rPr>
          <w:bCs/>
          <w:iCs/>
          <w:sz w:val="28"/>
          <w:szCs w:val="28"/>
          <w:lang w:val="uk-UA"/>
        </w:rPr>
        <w:t>За неналежне виконання батьківських обов'язків подано до суду</w:t>
      </w:r>
      <w:r w:rsidRPr="00232B9D">
        <w:rPr>
          <w:b/>
          <w:bCs/>
          <w:iCs/>
          <w:sz w:val="28"/>
          <w:szCs w:val="28"/>
          <w:lang w:val="uk-UA"/>
        </w:rPr>
        <w:t xml:space="preserve"> </w:t>
      </w:r>
      <w:r w:rsidRPr="00232B9D">
        <w:rPr>
          <w:bCs/>
          <w:iCs/>
          <w:sz w:val="28"/>
          <w:szCs w:val="28"/>
          <w:lang w:val="uk-UA"/>
        </w:rPr>
        <w:t>10 позовних заяв про позбавлення батьків батьківських прав та стягнення аліментів на утримання дітей, з яких 8 задоволено судом.</w:t>
      </w:r>
    </w:p>
    <w:p w:rsidR="00DF67CE" w:rsidRPr="00232B9D" w:rsidRDefault="00DF67CE" w:rsidP="00C50C7E">
      <w:pPr>
        <w:ind w:right="-22" w:firstLine="708"/>
        <w:jc w:val="both"/>
        <w:rPr>
          <w:bCs/>
          <w:iCs/>
          <w:sz w:val="28"/>
          <w:szCs w:val="28"/>
          <w:lang w:val="uk-UA"/>
        </w:rPr>
      </w:pPr>
    </w:p>
    <w:p w:rsidR="00DF67CE" w:rsidRPr="00232B9D" w:rsidRDefault="00DF67CE" w:rsidP="00C50C7E">
      <w:pPr>
        <w:ind w:right="-22"/>
        <w:jc w:val="both"/>
        <w:rPr>
          <w:bCs/>
          <w:iCs/>
          <w:sz w:val="28"/>
          <w:szCs w:val="28"/>
          <w:lang w:val="uk-UA"/>
        </w:rPr>
      </w:pPr>
      <w:r w:rsidRPr="00232B9D">
        <w:rPr>
          <w:bCs/>
          <w:iCs/>
          <w:sz w:val="28"/>
          <w:szCs w:val="28"/>
          <w:lang w:val="uk-UA"/>
        </w:rPr>
        <w:t>Основними завданнями на 2016 рік є:</w:t>
      </w:r>
    </w:p>
    <w:p w:rsidR="00413EDE" w:rsidRPr="00232B9D" w:rsidRDefault="00413EDE" w:rsidP="00C50C7E">
      <w:pPr>
        <w:ind w:right="-22" w:firstLine="360"/>
        <w:jc w:val="both"/>
        <w:rPr>
          <w:bCs/>
          <w:iCs/>
          <w:sz w:val="28"/>
          <w:szCs w:val="28"/>
          <w:lang w:val="uk-UA"/>
        </w:rPr>
      </w:pPr>
      <w:r w:rsidRPr="00232B9D">
        <w:rPr>
          <w:bCs/>
          <w:iCs/>
          <w:sz w:val="28"/>
          <w:szCs w:val="28"/>
          <w:lang w:val="uk-UA"/>
        </w:rPr>
        <w:t>- ремонт житлового фонду;</w:t>
      </w:r>
    </w:p>
    <w:p w:rsidR="00413EDE" w:rsidRPr="00232B9D" w:rsidRDefault="00413EDE" w:rsidP="00C50C7E">
      <w:pPr>
        <w:ind w:right="-22" w:firstLine="360"/>
        <w:jc w:val="both"/>
        <w:rPr>
          <w:bCs/>
          <w:iCs/>
          <w:sz w:val="28"/>
          <w:szCs w:val="28"/>
          <w:lang w:val="uk-UA"/>
        </w:rPr>
      </w:pPr>
      <w:r w:rsidRPr="00232B9D">
        <w:rPr>
          <w:bCs/>
          <w:iCs/>
          <w:sz w:val="28"/>
          <w:szCs w:val="28"/>
          <w:lang w:val="uk-UA"/>
        </w:rPr>
        <w:t>- ремонт доріг;</w:t>
      </w:r>
    </w:p>
    <w:p w:rsidR="00413EDE" w:rsidRPr="00232B9D" w:rsidRDefault="00413EDE" w:rsidP="00C50C7E">
      <w:pPr>
        <w:ind w:right="-22" w:firstLine="360"/>
        <w:jc w:val="both"/>
        <w:rPr>
          <w:bCs/>
          <w:iCs/>
          <w:sz w:val="28"/>
          <w:szCs w:val="28"/>
          <w:lang w:val="uk-UA"/>
        </w:rPr>
      </w:pPr>
      <w:r w:rsidRPr="00232B9D">
        <w:rPr>
          <w:bCs/>
          <w:iCs/>
          <w:sz w:val="28"/>
          <w:szCs w:val="28"/>
          <w:lang w:val="uk-UA"/>
        </w:rPr>
        <w:t>- здійснення реконструкції моста на вул.Городоцькій;</w:t>
      </w:r>
    </w:p>
    <w:p w:rsidR="00413EDE" w:rsidRPr="00232B9D" w:rsidRDefault="00413EDE" w:rsidP="00C50C7E">
      <w:pPr>
        <w:ind w:right="-22" w:firstLine="360"/>
        <w:jc w:val="both"/>
        <w:rPr>
          <w:bCs/>
          <w:iCs/>
          <w:sz w:val="28"/>
          <w:szCs w:val="28"/>
          <w:lang w:val="uk-UA"/>
        </w:rPr>
      </w:pPr>
      <w:r w:rsidRPr="00232B9D">
        <w:rPr>
          <w:bCs/>
          <w:iCs/>
          <w:sz w:val="28"/>
          <w:szCs w:val="28"/>
          <w:lang w:val="uk-UA"/>
        </w:rPr>
        <w:t>- облаштування громадського простору у масиві Левандівка, сквері І.Сірка, сквері на вул.Ряшівській;</w:t>
      </w:r>
    </w:p>
    <w:p w:rsidR="00413EDE" w:rsidRPr="00232B9D" w:rsidRDefault="00413EDE" w:rsidP="00C50C7E">
      <w:pPr>
        <w:ind w:right="-22" w:firstLine="360"/>
        <w:jc w:val="both"/>
        <w:rPr>
          <w:bCs/>
          <w:iCs/>
          <w:sz w:val="28"/>
          <w:szCs w:val="28"/>
          <w:lang w:val="uk-UA"/>
        </w:rPr>
      </w:pPr>
      <w:r w:rsidRPr="00232B9D">
        <w:rPr>
          <w:bCs/>
          <w:iCs/>
          <w:sz w:val="28"/>
          <w:szCs w:val="28"/>
          <w:lang w:val="uk-UA"/>
        </w:rPr>
        <w:t>- введення в експлуатацію приміщення центру надання адміністративних послуг за адресою: вул.Виговського, 32.</w:t>
      </w:r>
    </w:p>
    <w:p w:rsidR="00DF67CE" w:rsidRPr="00232B9D" w:rsidRDefault="00DF67CE" w:rsidP="00C50C7E">
      <w:pPr>
        <w:ind w:right="-22" w:firstLine="360"/>
        <w:jc w:val="both"/>
        <w:rPr>
          <w:bCs/>
          <w:iCs/>
          <w:sz w:val="28"/>
          <w:szCs w:val="28"/>
          <w:lang w:val="uk-UA"/>
        </w:rPr>
      </w:pPr>
    </w:p>
    <w:p w:rsidR="00E90A93" w:rsidRPr="00232B9D" w:rsidRDefault="00C13EFB" w:rsidP="00C50C7E">
      <w:pPr>
        <w:ind w:left="360" w:right="-22"/>
        <w:jc w:val="both"/>
        <w:rPr>
          <w:bCs/>
          <w:iCs/>
          <w:sz w:val="28"/>
          <w:szCs w:val="28"/>
          <w:lang w:val="uk-UA"/>
        </w:rPr>
      </w:pPr>
      <w:r w:rsidRPr="00232B9D">
        <w:rPr>
          <w:bCs/>
          <w:iCs/>
          <w:sz w:val="28"/>
          <w:szCs w:val="28"/>
          <w:lang w:val="uk-UA"/>
        </w:rPr>
        <w:t xml:space="preserve"> </w:t>
      </w:r>
    </w:p>
    <w:p w:rsidR="002E1F8D" w:rsidRPr="00232B9D" w:rsidRDefault="005F60C6" w:rsidP="00C50C7E">
      <w:pPr>
        <w:widowControl w:val="0"/>
        <w:autoSpaceDE w:val="0"/>
        <w:autoSpaceDN w:val="0"/>
        <w:adjustRightInd w:val="0"/>
        <w:jc w:val="both"/>
        <w:rPr>
          <w:sz w:val="10"/>
          <w:szCs w:val="10"/>
          <w:lang w:val="uk-UA"/>
        </w:rPr>
      </w:pPr>
      <w:r w:rsidRPr="00232B9D">
        <w:rPr>
          <w:color w:val="000000"/>
          <w:sz w:val="28"/>
          <w:szCs w:val="28"/>
          <w:lang w:val="uk-UA"/>
        </w:rPr>
        <w:t xml:space="preserve"> </w:t>
      </w:r>
    </w:p>
    <w:p w:rsidR="002E1F8D" w:rsidRPr="00232B9D" w:rsidRDefault="000D5B2F" w:rsidP="00C50C7E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  <w:r w:rsidRPr="00232B9D">
        <w:rPr>
          <w:sz w:val="28"/>
          <w:szCs w:val="28"/>
          <w:lang w:val="uk-UA"/>
        </w:rPr>
        <w:t>Дякую за увагу.</w:t>
      </w:r>
    </w:p>
    <w:p w:rsidR="00261DF4" w:rsidRPr="00232B9D" w:rsidRDefault="005F60C6" w:rsidP="00C50C7E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  <w:r w:rsidRPr="00232B9D">
        <w:rPr>
          <w:sz w:val="28"/>
          <w:szCs w:val="28"/>
          <w:lang w:val="uk-UA"/>
        </w:rPr>
        <w:t>Г</w:t>
      </w:r>
      <w:r w:rsidR="000D5B2F" w:rsidRPr="00232B9D">
        <w:rPr>
          <w:sz w:val="28"/>
          <w:szCs w:val="28"/>
          <w:lang w:val="uk-UA"/>
        </w:rPr>
        <w:t>олов</w:t>
      </w:r>
      <w:r w:rsidRPr="00232B9D">
        <w:rPr>
          <w:sz w:val="28"/>
          <w:szCs w:val="28"/>
          <w:lang w:val="uk-UA"/>
        </w:rPr>
        <w:t>а</w:t>
      </w:r>
      <w:r w:rsidR="000D5B2F" w:rsidRPr="00232B9D">
        <w:rPr>
          <w:sz w:val="28"/>
          <w:szCs w:val="28"/>
          <w:lang w:val="uk-UA"/>
        </w:rPr>
        <w:t xml:space="preserve"> Залізничної районної адміністрації                                         </w:t>
      </w:r>
      <w:r w:rsidR="00310F07" w:rsidRPr="00232B9D">
        <w:rPr>
          <w:sz w:val="28"/>
          <w:szCs w:val="28"/>
          <w:lang w:val="uk-UA"/>
        </w:rPr>
        <w:t>Н.Банах</w:t>
      </w:r>
    </w:p>
    <w:p w:rsidR="00C249FA" w:rsidRPr="00232B9D" w:rsidRDefault="00C249FA" w:rsidP="00C50C7E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sectPr w:rsidR="00C249FA" w:rsidRPr="00232B9D" w:rsidSect="00FF41EB">
      <w:pgSz w:w="12240" w:h="15840"/>
      <w:pgMar w:top="1134" w:right="578" w:bottom="1134" w:left="1701" w:header="709" w:footer="709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unicipal_lviv_106">
    <w:panose1 w:val="00000000000000000000"/>
    <w:charset w:val="00"/>
    <w:family w:val="modern"/>
    <w:notTrueType/>
    <w:pitch w:val="variable"/>
    <w:sig w:usb0="80000227" w:usb1="10000000" w:usb2="00000000" w:usb3="00000000" w:csb0="00000007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  <w:sz w:val="26"/>
        <w:szCs w:val="26"/>
        <w:lang w:val="uk-UA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6"/>
        <w:szCs w:val="26"/>
        <w:lang w:val="uk-UA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26"/>
        <w:szCs w:val="26"/>
        <w:lang w:val="uk-UA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z w:val="26"/>
        <w:szCs w:val="26"/>
        <w:lang w:val="uk-UA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6"/>
        <w:szCs w:val="26"/>
        <w:lang w:val="uk-UA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sz w:val="26"/>
        <w:szCs w:val="26"/>
        <w:lang w:val="uk-UA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z w:val="26"/>
        <w:szCs w:val="26"/>
        <w:lang w:val="uk-UA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6"/>
        <w:szCs w:val="26"/>
        <w:lang w:val="uk-UA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sz w:val="26"/>
        <w:szCs w:val="26"/>
        <w:lang w:val="uk-UA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z w:val="26"/>
        <w:szCs w:val="26"/>
        <w:lang w:val="uk-UA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6"/>
        <w:szCs w:val="26"/>
        <w:lang w:val="uk-UA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26"/>
        <w:szCs w:val="26"/>
        <w:lang w:val="uk-UA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z w:val="26"/>
        <w:szCs w:val="26"/>
        <w:lang w:val="uk-UA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6"/>
        <w:szCs w:val="26"/>
        <w:lang w:val="uk-UA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sz w:val="26"/>
        <w:szCs w:val="26"/>
        <w:lang w:val="uk-UA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z w:val="26"/>
        <w:szCs w:val="26"/>
        <w:lang w:val="uk-UA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6"/>
        <w:szCs w:val="26"/>
        <w:lang w:val="uk-UA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sz w:val="26"/>
        <w:szCs w:val="26"/>
        <w:lang w:val="uk-UA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z w:val="26"/>
        <w:szCs w:val="26"/>
        <w:lang w:val="uk-UA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6"/>
        <w:szCs w:val="26"/>
        <w:lang w:val="uk-UA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26"/>
        <w:szCs w:val="26"/>
        <w:lang w:val="uk-UA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z w:val="26"/>
        <w:szCs w:val="26"/>
        <w:lang w:val="uk-UA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6"/>
        <w:szCs w:val="26"/>
        <w:lang w:val="uk-UA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sz w:val="26"/>
        <w:szCs w:val="26"/>
        <w:lang w:val="uk-UA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z w:val="26"/>
        <w:szCs w:val="26"/>
        <w:lang w:val="uk-UA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6"/>
        <w:szCs w:val="26"/>
        <w:lang w:val="uk-UA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sz w:val="26"/>
        <w:szCs w:val="26"/>
        <w:lang w:val="uk-UA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z w:val="26"/>
        <w:szCs w:val="26"/>
        <w:lang w:val="uk-UA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6"/>
        <w:szCs w:val="26"/>
        <w:lang w:val="uk-UA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26"/>
        <w:szCs w:val="26"/>
        <w:lang w:val="uk-UA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z w:val="26"/>
        <w:szCs w:val="26"/>
        <w:lang w:val="uk-UA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6"/>
        <w:szCs w:val="26"/>
        <w:lang w:val="uk-UA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sz w:val="26"/>
        <w:szCs w:val="26"/>
        <w:lang w:val="uk-UA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z w:val="26"/>
        <w:szCs w:val="26"/>
        <w:lang w:val="uk-UA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6"/>
        <w:szCs w:val="26"/>
        <w:lang w:val="uk-UA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sz w:val="26"/>
        <w:szCs w:val="26"/>
        <w:lang w:val="uk-UA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z w:val="26"/>
        <w:szCs w:val="26"/>
        <w:lang w:val="uk-UA"/>
      </w:rPr>
    </w:lvl>
  </w:abstractNum>
  <w:abstractNum w:abstractNumId="5">
    <w:nsid w:val="00E45C08"/>
    <w:multiLevelType w:val="singleLevel"/>
    <w:tmpl w:val="54CEE37E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6">
    <w:nsid w:val="0C9E2BA7"/>
    <w:multiLevelType w:val="hybridMultilevel"/>
    <w:tmpl w:val="A970C1F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11B5006D"/>
    <w:multiLevelType w:val="singleLevel"/>
    <w:tmpl w:val="54CEE37E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8">
    <w:nsid w:val="18273617"/>
    <w:multiLevelType w:val="hybridMultilevel"/>
    <w:tmpl w:val="E9C85456"/>
    <w:lvl w:ilvl="0" w:tplc="E1C4A06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90722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0FED22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A0E7F9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88E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132F3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4BCA4C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61C72E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8D285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1ED74FB1"/>
    <w:multiLevelType w:val="hybridMultilevel"/>
    <w:tmpl w:val="B2A4D794"/>
    <w:lvl w:ilvl="0" w:tplc="E116939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D4704E50">
      <w:numFmt w:val="none"/>
      <w:lvlText w:val=""/>
      <w:lvlJc w:val="left"/>
      <w:pPr>
        <w:tabs>
          <w:tab w:val="num" w:pos="360"/>
        </w:tabs>
      </w:pPr>
    </w:lvl>
    <w:lvl w:ilvl="2" w:tplc="B4DCE332">
      <w:numFmt w:val="none"/>
      <w:lvlText w:val=""/>
      <w:lvlJc w:val="left"/>
      <w:pPr>
        <w:tabs>
          <w:tab w:val="num" w:pos="360"/>
        </w:tabs>
      </w:pPr>
    </w:lvl>
    <w:lvl w:ilvl="3" w:tplc="7B6EB4EC">
      <w:numFmt w:val="none"/>
      <w:lvlText w:val=""/>
      <w:lvlJc w:val="left"/>
      <w:pPr>
        <w:tabs>
          <w:tab w:val="num" w:pos="360"/>
        </w:tabs>
      </w:pPr>
    </w:lvl>
    <w:lvl w:ilvl="4" w:tplc="34586A22">
      <w:numFmt w:val="none"/>
      <w:lvlText w:val=""/>
      <w:lvlJc w:val="left"/>
      <w:pPr>
        <w:tabs>
          <w:tab w:val="num" w:pos="360"/>
        </w:tabs>
      </w:pPr>
    </w:lvl>
    <w:lvl w:ilvl="5" w:tplc="04D6F184">
      <w:numFmt w:val="none"/>
      <w:lvlText w:val=""/>
      <w:lvlJc w:val="left"/>
      <w:pPr>
        <w:tabs>
          <w:tab w:val="num" w:pos="360"/>
        </w:tabs>
      </w:pPr>
    </w:lvl>
    <w:lvl w:ilvl="6" w:tplc="D65E96B2">
      <w:numFmt w:val="none"/>
      <w:lvlText w:val=""/>
      <w:lvlJc w:val="left"/>
      <w:pPr>
        <w:tabs>
          <w:tab w:val="num" w:pos="360"/>
        </w:tabs>
      </w:pPr>
    </w:lvl>
    <w:lvl w:ilvl="7" w:tplc="B322B898">
      <w:numFmt w:val="none"/>
      <w:lvlText w:val=""/>
      <w:lvlJc w:val="left"/>
      <w:pPr>
        <w:tabs>
          <w:tab w:val="num" w:pos="360"/>
        </w:tabs>
      </w:pPr>
    </w:lvl>
    <w:lvl w:ilvl="8" w:tplc="45A09424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1057E4B"/>
    <w:multiLevelType w:val="hybridMultilevel"/>
    <w:tmpl w:val="1924EA9C"/>
    <w:lvl w:ilvl="0" w:tplc="E8709B0E">
      <w:numFmt w:val="bullet"/>
      <w:lvlText w:val="-"/>
      <w:lvlJc w:val="left"/>
      <w:pPr>
        <w:tabs>
          <w:tab w:val="num" w:pos="1557"/>
        </w:tabs>
        <w:ind w:left="1557" w:hanging="915"/>
      </w:pPr>
      <w:rPr>
        <w:rFonts w:ascii="Times New Roman CYR" w:eastAsia="Times New Roman" w:hAnsi="Times New Roman CYR" w:cs="Times New Roman CYR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722"/>
        </w:tabs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2"/>
        </w:tabs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2"/>
        </w:tabs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2"/>
        </w:tabs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2"/>
        </w:tabs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2"/>
        </w:tabs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2"/>
        </w:tabs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2"/>
        </w:tabs>
        <w:ind w:left="6762" w:hanging="360"/>
      </w:pPr>
      <w:rPr>
        <w:rFonts w:ascii="Wingdings" w:hAnsi="Wingdings" w:hint="default"/>
      </w:rPr>
    </w:lvl>
  </w:abstractNum>
  <w:abstractNum w:abstractNumId="11">
    <w:nsid w:val="264F59C7"/>
    <w:multiLevelType w:val="hybridMultilevel"/>
    <w:tmpl w:val="E77AAEF6"/>
    <w:lvl w:ilvl="0" w:tplc="A3CE98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72EDD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EE6BB8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C218A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62A5FE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DCEDEE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4EA28F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DE03E2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0D0FB6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3048659B"/>
    <w:multiLevelType w:val="hybridMultilevel"/>
    <w:tmpl w:val="8DAEF930"/>
    <w:lvl w:ilvl="0" w:tplc="C10A2220">
      <w:start w:val="201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33835882"/>
    <w:multiLevelType w:val="hybridMultilevel"/>
    <w:tmpl w:val="6EE48664"/>
    <w:lvl w:ilvl="0" w:tplc="09229F0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32D5E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56845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9A8D19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42F0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42510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D14CB1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70D81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456BFB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34184A22"/>
    <w:multiLevelType w:val="hybridMultilevel"/>
    <w:tmpl w:val="9F10C79E"/>
    <w:lvl w:ilvl="0" w:tplc="042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412733A1"/>
    <w:multiLevelType w:val="hybridMultilevel"/>
    <w:tmpl w:val="DADEFC2C"/>
    <w:lvl w:ilvl="0" w:tplc="E3E8D4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</w:rPr>
    </w:lvl>
    <w:lvl w:ilvl="1" w:tplc="8E3630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63C366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4FC443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00D2D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B967A8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F682B6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2EB4F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A3463B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16322DE"/>
    <w:multiLevelType w:val="hybridMultilevel"/>
    <w:tmpl w:val="B52018BE"/>
    <w:lvl w:ilvl="0" w:tplc="A956EAE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8301FC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7DC682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64610C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BC548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A429E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1F6AD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DAEE3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F8850D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2F57902"/>
    <w:multiLevelType w:val="hybridMultilevel"/>
    <w:tmpl w:val="4E021D6E"/>
    <w:lvl w:ilvl="0" w:tplc="4AEE25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26E1B6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E36A8D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C04815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2188EA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56E41C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A7E972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8301BA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3947B2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49BB4DCC"/>
    <w:multiLevelType w:val="hybridMultilevel"/>
    <w:tmpl w:val="84AE89E6"/>
    <w:lvl w:ilvl="0" w:tplc="DB98E7BA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 CYR" w:eastAsia="Times New Roman" w:hAnsi="Times New Roman CYR" w:cs="Times New Roman CYR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4D753861"/>
    <w:multiLevelType w:val="hybridMultilevel"/>
    <w:tmpl w:val="2E12F676"/>
    <w:lvl w:ilvl="0" w:tplc="AC3E4F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08E340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EE7A0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CDADA7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46F91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00C72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D84D64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2F2AFF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630058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4FAE7A91"/>
    <w:multiLevelType w:val="hybridMultilevel"/>
    <w:tmpl w:val="AF0875FC"/>
    <w:lvl w:ilvl="0" w:tplc="042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02B37D4"/>
    <w:multiLevelType w:val="hybridMultilevel"/>
    <w:tmpl w:val="72A802C8"/>
    <w:lvl w:ilvl="0" w:tplc="723E3228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 CYR" w:eastAsia="Times New Roman" w:hAnsi="Times New Roman CYR" w:cs="Times New Roman CYR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2">
    <w:nsid w:val="52612C46"/>
    <w:multiLevelType w:val="hybridMultilevel"/>
    <w:tmpl w:val="8CF06ABA"/>
    <w:lvl w:ilvl="0" w:tplc="BCCA0DA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0AB29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53C595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9A4FFA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944AF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C58E73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3B82B0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A2E4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84C1D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45B6200"/>
    <w:multiLevelType w:val="hybridMultilevel"/>
    <w:tmpl w:val="D13A189E"/>
    <w:lvl w:ilvl="0" w:tplc="D00AAE2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5CCE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7BAE59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B6AA5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6CE9AF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CC590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7B04E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B68E5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53893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93222CF"/>
    <w:multiLevelType w:val="hybridMultilevel"/>
    <w:tmpl w:val="3F10D502"/>
    <w:lvl w:ilvl="0" w:tplc="60EE1EE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A4B2651"/>
    <w:multiLevelType w:val="hybridMultilevel"/>
    <w:tmpl w:val="502E4BE2"/>
    <w:lvl w:ilvl="0" w:tplc="042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65110E2E"/>
    <w:multiLevelType w:val="hybridMultilevel"/>
    <w:tmpl w:val="890647BC"/>
    <w:lvl w:ilvl="0" w:tplc="25465392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7">
    <w:nsid w:val="65D438C5"/>
    <w:multiLevelType w:val="hybridMultilevel"/>
    <w:tmpl w:val="3E5221B0"/>
    <w:lvl w:ilvl="0" w:tplc="CA04A74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</w:rPr>
    </w:lvl>
    <w:lvl w:ilvl="1" w:tplc="457C32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3BC3F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68E1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3A8E20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E04D3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060EF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32D8D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114AEB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C443378"/>
    <w:multiLevelType w:val="hybridMultilevel"/>
    <w:tmpl w:val="88EC2C00"/>
    <w:lvl w:ilvl="0" w:tplc="708AC01E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9060C32" w:tentative="1">
      <w:start w:val="1"/>
      <w:numFmt w:val="bullet"/>
      <w:lvlText w:val="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3ACEAA0" w:tentative="1">
      <w:start w:val="1"/>
      <w:numFmt w:val="bullet"/>
      <w:lvlText w:val="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5789668" w:tentative="1">
      <w:start w:val="1"/>
      <w:numFmt w:val="bullet"/>
      <w:lvlText w:val="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E849D00" w:tentative="1">
      <w:start w:val="1"/>
      <w:numFmt w:val="bullet"/>
      <w:lvlText w:val="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BC8DC66" w:tentative="1">
      <w:start w:val="1"/>
      <w:numFmt w:val="bullet"/>
      <w:lvlText w:val="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B4A7E94" w:tentative="1">
      <w:start w:val="1"/>
      <w:numFmt w:val="bullet"/>
      <w:lvlText w:val="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98CFCEA" w:tentative="1">
      <w:start w:val="1"/>
      <w:numFmt w:val="bullet"/>
      <w:lvlText w:val="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4C2BDF8" w:tentative="1">
      <w:start w:val="1"/>
      <w:numFmt w:val="bullet"/>
      <w:lvlText w:val="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9">
    <w:nsid w:val="6EE63563"/>
    <w:multiLevelType w:val="hybridMultilevel"/>
    <w:tmpl w:val="CCDC927E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0">
    <w:nsid w:val="6F6005B2"/>
    <w:multiLevelType w:val="singleLevel"/>
    <w:tmpl w:val="54CEE37E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31">
    <w:nsid w:val="7006778E"/>
    <w:multiLevelType w:val="hybridMultilevel"/>
    <w:tmpl w:val="AB7EB32C"/>
    <w:lvl w:ilvl="0" w:tplc="2B060F3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38C2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040CD9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A3ECE5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CC57D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E56C62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76A630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2AD44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3E14C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0"/>
  </w:num>
  <w:num w:numId="2">
    <w:abstractNumId w:val="30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">
    <w:abstractNumId w:val="7"/>
  </w:num>
  <w:num w:numId="4">
    <w:abstractNumId w:val="7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5">
    <w:abstractNumId w:val="5"/>
  </w:num>
  <w:num w:numId="6">
    <w:abstractNumId w:val="5"/>
    <w:lvlOverride w:ilvl="0">
      <w:lvl w:ilvl="0">
        <w:start w:val="5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7">
    <w:abstractNumId w:val="25"/>
  </w:num>
  <w:num w:numId="8">
    <w:abstractNumId w:val="14"/>
  </w:num>
  <w:num w:numId="9">
    <w:abstractNumId w:val="20"/>
  </w:num>
  <w:num w:numId="10">
    <w:abstractNumId w:val="29"/>
  </w:num>
  <w:num w:numId="11">
    <w:abstractNumId w:val="19"/>
  </w:num>
  <w:num w:numId="12">
    <w:abstractNumId w:val="28"/>
  </w:num>
  <w:num w:numId="13">
    <w:abstractNumId w:val="11"/>
  </w:num>
  <w:num w:numId="14">
    <w:abstractNumId w:val="13"/>
  </w:num>
  <w:num w:numId="15">
    <w:abstractNumId w:val="8"/>
  </w:num>
  <w:num w:numId="16">
    <w:abstractNumId w:val="6"/>
  </w:num>
  <w:num w:numId="17">
    <w:abstractNumId w:val="10"/>
  </w:num>
  <w:num w:numId="1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9"/>
  </w:num>
  <w:num w:numId="26">
    <w:abstractNumId w:val="18"/>
  </w:num>
  <w:num w:numId="27">
    <w:abstractNumId w:val="26"/>
  </w:num>
  <w:num w:numId="28">
    <w:abstractNumId w:val="17"/>
  </w:num>
  <w:num w:numId="29">
    <w:abstractNumId w:val="0"/>
  </w:num>
  <w:num w:numId="30">
    <w:abstractNumId w:val="1"/>
  </w:num>
  <w:num w:numId="31">
    <w:abstractNumId w:val="2"/>
  </w:num>
  <w:num w:numId="32">
    <w:abstractNumId w:val="3"/>
  </w:num>
  <w:num w:numId="33">
    <w:abstractNumId w:val="4"/>
  </w:num>
  <w:num w:numId="34">
    <w:abstractNumId w:val="12"/>
  </w:num>
  <w:num w:numId="35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64" w:dllVersion="131078" w:nlCheck="1" w:checkStyle="0"/>
  <w:proofState w:grammar="clean"/>
  <w:stylePaneFormatFilter w:val="3F01"/>
  <w:defaultTabStop w:val="708"/>
  <w:characterSpacingControl w:val="doNotCompress"/>
  <w:compat/>
  <w:rsids>
    <w:rsidRoot w:val="000D5B2F"/>
    <w:rsid w:val="00001B92"/>
    <w:rsid w:val="00004757"/>
    <w:rsid w:val="0001162F"/>
    <w:rsid w:val="00013C97"/>
    <w:rsid w:val="00013E7D"/>
    <w:rsid w:val="0001496C"/>
    <w:rsid w:val="0001775B"/>
    <w:rsid w:val="00017B89"/>
    <w:rsid w:val="00025B1D"/>
    <w:rsid w:val="00027FC6"/>
    <w:rsid w:val="00037412"/>
    <w:rsid w:val="000444EC"/>
    <w:rsid w:val="00053039"/>
    <w:rsid w:val="00072807"/>
    <w:rsid w:val="00075D35"/>
    <w:rsid w:val="00076DBF"/>
    <w:rsid w:val="00082108"/>
    <w:rsid w:val="000865BF"/>
    <w:rsid w:val="00090467"/>
    <w:rsid w:val="000961B5"/>
    <w:rsid w:val="000A39B4"/>
    <w:rsid w:val="000A52CA"/>
    <w:rsid w:val="000B0250"/>
    <w:rsid w:val="000B0641"/>
    <w:rsid w:val="000C0F06"/>
    <w:rsid w:val="000C3874"/>
    <w:rsid w:val="000C3BB3"/>
    <w:rsid w:val="000D14C5"/>
    <w:rsid w:val="000D5B2F"/>
    <w:rsid w:val="000E4B1E"/>
    <w:rsid w:val="000F3EDF"/>
    <w:rsid w:val="001012A3"/>
    <w:rsid w:val="00103E8E"/>
    <w:rsid w:val="001049B4"/>
    <w:rsid w:val="001129C7"/>
    <w:rsid w:val="001239F1"/>
    <w:rsid w:val="00154A39"/>
    <w:rsid w:val="00161D7C"/>
    <w:rsid w:val="00166AFF"/>
    <w:rsid w:val="00174B89"/>
    <w:rsid w:val="0017633F"/>
    <w:rsid w:val="00197B60"/>
    <w:rsid w:val="001A5018"/>
    <w:rsid w:val="001A608B"/>
    <w:rsid w:val="001B2BE3"/>
    <w:rsid w:val="001B764F"/>
    <w:rsid w:val="001C38E0"/>
    <w:rsid w:val="001D3137"/>
    <w:rsid w:val="001D4D5B"/>
    <w:rsid w:val="001E1F22"/>
    <w:rsid w:val="001E510E"/>
    <w:rsid w:val="001E519C"/>
    <w:rsid w:val="001F0AE9"/>
    <w:rsid w:val="001F22E3"/>
    <w:rsid w:val="001F7615"/>
    <w:rsid w:val="00203784"/>
    <w:rsid w:val="00203D69"/>
    <w:rsid w:val="00204BDA"/>
    <w:rsid w:val="00206704"/>
    <w:rsid w:val="00206996"/>
    <w:rsid w:val="002112C9"/>
    <w:rsid w:val="002121F1"/>
    <w:rsid w:val="00216B97"/>
    <w:rsid w:val="00217EC5"/>
    <w:rsid w:val="00225D96"/>
    <w:rsid w:val="00232B9D"/>
    <w:rsid w:val="0023573C"/>
    <w:rsid w:val="0025022E"/>
    <w:rsid w:val="00261DF4"/>
    <w:rsid w:val="00262FF8"/>
    <w:rsid w:val="002762DD"/>
    <w:rsid w:val="00281776"/>
    <w:rsid w:val="002825B9"/>
    <w:rsid w:val="0028763F"/>
    <w:rsid w:val="00294BD1"/>
    <w:rsid w:val="002960E5"/>
    <w:rsid w:val="002A234A"/>
    <w:rsid w:val="002A3A58"/>
    <w:rsid w:val="002A6BB6"/>
    <w:rsid w:val="002C42DD"/>
    <w:rsid w:val="002D224C"/>
    <w:rsid w:val="002D2318"/>
    <w:rsid w:val="002D7021"/>
    <w:rsid w:val="002E1F8D"/>
    <w:rsid w:val="002F5335"/>
    <w:rsid w:val="003073F2"/>
    <w:rsid w:val="00310F07"/>
    <w:rsid w:val="003116CF"/>
    <w:rsid w:val="0031245C"/>
    <w:rsid w:val="00317E94"/>
    <w:rsid w:val="003205C1"/>
    <w:rsid w:val="00323045"/>
    <w:rsid w:val="0033203E"/>
    <w:rsid w:val="00336214"/>
    <w:rsid w:val="003460A1"/>
    <w:rsid w:val="0034692C"/>
    <w:rsid w:val="0035216B"/>
    <w:rsid w:val="00366BCD"/>
    <w:rsid w:val="0037025E"/>
    <w:rsid w:val="0037047B"/>
    <w:rsid w:val="003733B1"/>
    <w:rsid w:val="003762D2"/>
    <w:rsid w:val="0038239B"/>
    <w:rsid w:val="00383615"/>
    <w:rsid w:val="00384906"/>
    <w:rsid w:val="00384D80"/>
    <w:rsid w:val="003862D9"/>
    <w:rsid w:val="00397529"/>
    <w:rsid w:val="00397D47"/>
    <w:rsid w:val="003A0821"/>
    <w:rsid w:val="003A0EFA"/>
    <w:rsid w:val="003A116C"/>
    <w:rsid w:val="003A271B"/>
    <w:rsid w:val="003A36D3"/>
    <w:rsid w:val="003A6514"/>
    <w:rsid w:val="003A6A1D"/>
    <w:rsid w:val="003B063F"/>
    <w:rsid w:val="003B6BB5"/>
    <w:rsid w:val="003D2081"/>
    <w:rsid w:val="003D28B1"/>
    <w:rsid w:val="003D56FE"/>
    <w:rsid w:val="003E4D7C"/>
    <w:rsid w:val="003F66F3"/>
    <w:rsid w:val="00405476"/>
    <w:rsid w:val="00406884"/>
    <w:rsid w:val="00411DC2"/>
    <w:rsid w:val="00413EDE"/>
    <w:rsid w:val="0041655D"/>
    <w:rsid w:val="00421FAF"/>
    <w:rsid w:val="00423D12"/>
    <w:rsid w:val="0042767B"/>
    <w:rsid w:val="00431D5D"/>
    <w:rsid w:val="00452A7D"/>
    <w:rsid w:val="00454DD6"/>
    <w:rsid w:val="00456755"/>
    <w:rsid w:val="004609F8"/>
    <w:rsid w:val="00466D9A"/>
    <w:rsid w:val="00480F1B"/>
    <w:rsid w:val="00485EB1"/>
    <w:rsid w:val="004A4BE1"/>
    <w:rsid w:val="004B64D0"/>
    <w:rsid w:val="004C0FAD"/>
    <w:rsid w:val="004C3FC0"/>
    <w:rsid w:val="004D1795"/>
    <w:rsid w:val="004D4456"/>
    <w:rsid w:val="004D57A4"/>
    <w:rsid w:val="004D6D5C"/>
    <w:rsid w:val="004E2AB9"/>
    <w:rsid w:val="004E4B0B"/>
    <w:rsid w:val="004F236B"/>
    <w:rsid w:val="00505568"/>
    <w:rsid w:val="0050579D"/>
    <w:rsid w:val="00506397"/>
    <w:rsid w:val="00520467"/>
    <w:rsid w:val="00523948"/>
    <w:rsid w:val="00535882"/>
    <w:rsid w:val="00540B95"/>
    <w:rsid w:val="00545AC7"/>
    <w:rsid w:val="0054762B"/>
    <w:rsid w:val="0056082D"/>
    <w:rsid w:val="00560F0D"/>
    <w:rsid w:val="00564B04"/>
    <w:rsid w:val="005739CE"/>
    <w:rsid w:val="005759F2"/>
    <w:rsid w:val="005760CF"/>
    <w:rsid w:val="00576446"/>
    <w:rsid w:val="00584EAD"/>
    <w:rsid w:val="00586117"/>
    <w:rsid w:val="005909BA"/>
    <w:rsid w:val="005A0335"/>
    <w:rsid w:val="005A4ADB"/>
    <w:rsid w:val="005B382D"/>
    <w:rsid w:val="005B3B86"/>
    <w:rsid w:val="005B5263"/>
    <w:rsid w:val="005B57FC"/>
    <w:rsid w:val="005B6727"/>
    <w:rsid w:val="005C0AB5"/>
    <w:rsid w:val="005C146A"/>
    <w:rsid w:val="005C49C8"/>
    <w:rsid w:val="005D004A"/>
    <w:rsid w:val="005D33F7"/>
    <w:rsid w:val="005D5F44"/>
    <w:rsid w:val="005E2726"/>
    <w:rsid w:val="005E7BFD"/>
    <w:rsid w:val="005F24B4"/>
    <w:rsid w:val="005F60C6"/>
    <w:rsid w:val="005F7237"/>
    <w:rsid w:val="00611D19"/>
    <w:rsid w:val="00612DFC"/>
    <w:rsid w:val="006157B9"/>
    <w:rsid w:val="00620280"/>
    <w:rsid w:val="0062234B"/>
    <w:rsid w:val="00625116"/>
    <w:rsid w:val="00635733"/>
    <w:rsid w:val="00635D8E"/>
    <w:rsid w:val="006437B7"/>
    <w:rsid w:val="0064425D"/>
    <w:rsid w:val="00644A94"/>
    <w:rsid w:val="006456C4"/>
    <w:rsid w:val="006617AC"/>
    <w:rsid w:val="0066209B"/>
    <w:rsid w:val="006759BE"/>
    <w:rsid w:val="006836AE"/>
    <w:rsid w:val="00686C41"/>
    <w:rsid w:val="00693077"/>
    <w:rsid w:val="006A0CAD"/>
    <w:rsid w:val="006A38DF"/>
    <w:rsid w:val="006A57BD"/>
    <w:rsid w:val="006B2ADE"/>
    <w:rsid w:val="006C5919"/>
    <w:rsid w:val="006D2F36"/>
    <w:rsid w:val="006D74BC"/>
    <w:rsid w:val="006E3BD6"/>
    <w:rsid w:val="006E3DF1"/>
    <w:rsid w:val="006F794B"/>
    <w:rsid w:val="007036B3"/>
    <w:rsid w:val="00706D8E"/>
    <w:rsid w:val="00714491"/>
    <w:rsid w:val="007221CA"/>
    <w:rsid w:val="00722721"/>
    <w:rsid w:val="007277DF"/>
    <w:rsid w:val="00733E96"/>
    <w:rsid w:val="00741C11"/>
    <w:rsid w:val="00742926"/>
    <w:rsid w:val="00745A93"/>
    <w:rsid w:val="00747AD0"/>
    <w:rsid w:val="00751293"/>
    <w:rsid w:val="00766B3B"/>
    <w:rsid w:val="007673AA"/>
    <w:rsid w:val="0077021E"/>
    <w:rsid w:val="007834C5"/>
    <w:rsid w:val="00793035"/>
    <w:rsid w:val="00794F30"/>
    <w:rsid w:val="007A4CEB"/>
    <w:rsid w:val="007A5E68"/>
    <w:rsid w:val="007A631C"/>
    <w:rsid w:val="007A646A"/>
    <w:rsid w:val="007B36D6"/>
    <w:rsid w:val="007B57B0"/>
    <w:rsid w:val="007B6BD0"/>
    <w:rsid w:val="007C02A0"/>
    <w:rsid w:val="007C45C0"/>
    <w:rsid w:val="007D018B"/>
    <w:rsid w:val="007D2BAC"/>
    <w:rsid w:val="007E21BF"/>
    <w:rsid w:val="007E7CA8"/>
    <w:rsid w:val="007F2914"/>
    <w:rsid w:val="007F4ABA"/>
    <w:rsid w:val="007F7E7B"/>
    <w:rsid w:val="00811ED8"/>
    <w:rsid w:val="00813AA6"/>
    <w:rsid w:val="00820BFC"/>
    <w:rsid w:val="00821F02"/>
    <w:rsid w:val="008222CC"/>
    <w:rsid w:val="00827970"/>
    <w:rsid w:val="008341F0"/>
    <w:rsid w:val="00834CD9"/>
    <w:rsid w:val="00844A66"/>
    <w:rsid w:val="00845B36"/>
    <w:rsid w:val="0086089D"/>
    <w:rsid w:val="0086254F"/>
    <w:rsid w:val="0086282D"/>
    <w:rsid w:val="0087338E"/>
    <w:rsid w:val="008771A1"/>
    <w:rsid w:val="0088079A"/>
    <w:rsid w:val="00883792"/>
    <w:rsid w:val="00884575"/>
    <w:rsid w:val="008864D3"/>
    <w:rsid w:val="008905BF"/>
    <w:rsid w:val="0089256A"/>
    <w:rsid w:val="00892C40"/>
    <w:rsid w:val="00894DD7"/>
    <w:rsid w:val="008A359C"/>
    <w:rsid w:val="008B52EC"/>
    <w:rsid w:val="008C6593"/>
    <w:rsid w:val="008C6B19"/>
    <w:rsid w:val="008D15A2"/>
    <w:rsid w:val="008D3A6C"/>
    <w:rsid w:val="008D6E36"/>
    <w:rsid w:val="008E377F"/>
    <w:rsid w:val="008F3EF1"/>
    <w:rsid w:val="008F6D51"/>
    <w:rsid w:val="00913838"/>
    <w:rsid w:val="00914C5E"/>
    <w:rsid w:val="009168D8"/>
    <w:rsid w:val="009200CB"/>
    <w:rsid w:val="009241C9"/>
    <w:rsid w:val="0092677A"/>
    <w:rsid w:val="00932E3A"/>
    <w:rsid w:val="00935770"/>
    <w:rsid w:val="009379A3"/>
    <w:rsid w:val="00955BEC"/>
    <w:rsid w:val="00963624"/>
    <w:rsid w:val="00975077"/>
    <w:rsid w:val="00975363"/>
    <w:rsid w:val="009834BE"/>
    <w:rsid w:val="0098390B"/>
    <w:rsid w:val="00983BB7"/>
    <w:rsid w:val="009B5C1A"/>
    <w:rsid w:val="009B650A"/>
    <w:rsid w:val="009C4D15"/>
    <w:rsid w:val="009C7DAC"/>
    <w:rsid w:val="009D3B9C"/>
    <w:rsid w:val="009D3C80"/>
    <w:rsid w:val="009E385A"/>
    <w:rsid w:val="009E5411"/>
    <w:rsid w:val="009E5581"/>
    <w:rsid w:val="009E6FC5"/>
    <w:rsid w:val="009F797E"/>
    <w:rsid w:val="00A001CB"/>
    <w:rsid w:val="00A06AD0"/>
    <w:rsid w:val="00A103A4"/>
    <w:rsid w:val="00A111BA"/>
    <w:rsid w:val="00A22422"/>
    <w:rsid w:val="00A23AB5"/>
    <w:rsid w:val="00A24951"/>
    <w:rsid w:val="00A372EC"/>
    <w:rsid w:val="00A37C66"/>
    <w:rsid w:val="00A4315F"/>
    <w:rsid w:val="00A56CE9"/>
    <w:rsid w:val="00A64872"/>
    <w:rsid w:val="00A738B9"/>
    <w:rsid w:val="00A813FE"/>
    <w:rsid w:val="00A87CC0"/>
    <w:rsid w:val="00A970F0"/>
    <w:rsid w:val="00AA6EB0"/>
    <w:rsid w:val="00AB514E"/>
    <w:rsid w:val="00AB73B0"/>
    <w:rsid w:val="00AB7668"/>
    <w:rsid w:val="00AC7B95"/>
    <w:rsid w:val="00AD50C9"/>
    <w:rsid w:val="00AD6222"/>
    <w:rsid w:val="00AF7552"/>
    <w:rsid w:val="00B0468A"/>
    <w:rsid w:val="00B04888"/>
    <w:rsid w:val="00B11109"/>
    <w:rsid w:val="00B212E6"/>
    <w:rsid w:val="00B23457"/>
    <w:rsid w:val="00B23538"/>
    <w:rsid w:val="00B34174"/>
    <w:rsid w:val="00B34437"/>
    <w:rsid w:val="00B55D69"/>
    <w:rsid w:val="00B613F8"/>
    <w:rsid w:val="00B67E09"/>
    <w:rsid w:val="00B843F1"/>
    <w:rsid w:val="00B85A88"/>
    <w:rsid w:val="00B87827"/>
    <w:rsid w:val="00BA5A66"/>
    <w:rsid w:val="00BA7314"/>
    <w:rsid w:val="00BB755A"/>
    <w:rsid w:val="00BD5E13"/>
    <w:rsid w:val="00BD751C"/>
    <w:rsid w:val="00BE0EB2"/>
    <w:rsid w:val="00BE42CD"/>
    <w:rsid w:val="00BE7BAA"/>
    <w:rsid w:val="00BF603C"/>
    <w:rsid w:val="00C01ABE"/>
    <w:rsid w:val="00C0211A"/>
    <w:rsid w:val="00C025B4"/>
    <w:rsid w:val="00C03D93"/>
    <w:rsid w:val="00C12D1C"/>
    <w:rsid w:val="00C13CF7"/>
    <w:rsid w:val="00C13EFB"/>
    <w:rsid w:val="00C20EFF"/>
    <w:rsid w:val="00C22FC4"/>
    <w:rsid w:val="00C249FA"/>
    <w:rsid w:val="00C321C2"/>
    <w:rsid w:val="00C32D37"/>
    <w:rsid w:val="00C3431E"/>
    <w:rsid w:val="00C46A9F"/>
    <w:rsid w:val="00C47BA9"/>
    <w:rsid w:val="00C50C7E"/>
    <w:rsid w:val="00C519CD"/>
    <w:rsid w:val="00C531BE"/>
    <w:rsid w:val="00C561E1"/>
    <w:rsid w:val="00C565A5"/>
    <w:rsid w:val="00C569E9"/>
    <w:rsid w:val="00C60ECA"/>
    <w:rsid w:val="00C615EA"/>
    <w:rsid w:val="00C64F43"/>
    <w:rsid w:val="00C65987"/>
    <w:rsid w:val="00C67FB7"/>
    <w:rsid w:val="00C7107D"/>
    <w:rsid w:val="00C91DCE"/>
    <w:rsid w:val="00C96B1A"/>
    <w:rsid w:val="00C972E2"/>
    <w:rsid w:val="00CA1CBD"/>
    <w:rsid w:val="00CA1EE8"/>
    <w:rsid w:val="00CA2E9A"/>
    <w:rsid w:val="00CA57ED"/>
    <w:rsid w:val="00CB159E"/>
    <w:rsid w:val="00CB56C3"/>
    <w:rsid w:val="00CB6513"/>
    <w:rsid w:val="00CD39CB"/>
    <w:rsid w:val="00CD3B89"/>
    <w:rsid w:val="00CD4FFB"/>
    <w:rsid w:val="00CE144B"/>
    <w:rsid w:val="00CF0162"/>
    <w:rsid w:val="00CF6E8E"/>
    <w:rsid w:val="00D00AF8"/>
    <w:rsid w:val="00D0157F"/>
    <w:rsid w:val="00D03F96"/>
    <w:rsid w:val="00D13691"/>
    <w:rsid w:val="00D136CA"/>
    <w:rsid w:val="00D22A29"/>
    <w:rsid w:val="00D30E44"/>
    <w:rsid w:val="00D32195"/>
    <w:rsid w:val="00D344E2"/>
    <w:rsid w:val="00D43AAB"/>
    <w:rsid w:val="00D43DAB"/>
    <w:rsid w:val="00D44110"/>
    <w:rsid w:val="00D5332E"/>
    <w:rsid w:val="00D5482C"/>
    <w:rsid w:val="00D55855"/>
    <w:rsid w:val="00D566BB"/>
    <w:rsid w:val="00D628B5"/>
    <w:rsid w:val="00D64421"/>
    <w:rsid w:val="00D91325"/>
    <w:rsid w:val="00DA780C"/>
    <w:rsid w:val="00DA798A"/>
    <w:rsid w:val="00DB06FA"/>
    <w:rsid w:val="00DB0753"/>
    <w:rsid w:val="00DB4138"/>
    <w:rsid w:val="00DB5CAA"/>
    <w:rsid w:val="00DF67CE"/>
    <w:rsid w:val="00E035E0"/>
    <w:rsid w:val="00E0380E"/>
    <w:rsid w:val="00E05944"/>
    <w:rsid w:val="00E06848"/>
    <w:rsid w:val="00E13119"/>
    <w:rsid w:val="00E17259"/>
    <w:rsid w:val="00E21736"/>
    <w:rsid w:val="00E253D3"/>
    <w:rsid w:val="00E423D6"/>
    <w:rsid w:val="00E43815"/>
    <w:rsid w:val="00E50556"/>
    <w:rsid w:val="00E50DAE"/>
    <w:rsid w:val="00E51A7E"/>
    <w:rsid w:val="00E55B14"/>
    <w:rsid w:val="00E739E9"/>
    <w:rsid w:val="00E77621"/>
    <w:rsid w:val="00E800D2"/>
    <w:rsid w:val="00E82025"/>
    <w:rsid w:val="00E90A93"/>
    <w:rsid w:val="00E9337C"/>
    <w:rsid w:val="00E95C0B"/>
    <w:rsid w:val="00EA50B9"/>
    <w:rsid w:val="00EA6986"/>
    <w:rsid w:val="00EB421A"/>
    <w:rsid w:val="00EB47B7"/>
    <w:rsid w:val="00EC04CA"/>
    <w:rsid w:val="00EC0C74"/>
    <w:rsid w:val="00ED2296"/>
    <w:rsid w:val="00ED75D4"/>
    <w:rsid w:val="00ED7D6F"/>
    <w:rsid w:val="00EE7D4B"/>
    <w:rsid w:val="00EF22B1"/>
    <w:rsid w:val="00EF67C2"/>
    <w:rsid w:val="00F00DCE"/>
    <w:rsid w:val="00F100DA"/>
    <w:rsid w:val="00F22AFB"/>
    <w:rsid w:val="00F2677D"/>
    <w:rsid w:val="00F33F7C"/>
    <w:rsid w:val="00F34886"/>
    <w:rsid w:val="00F3679E"/>
    <w:rsid w:val="00F47EB6"/>
    <w:rsid w:val="00F638C5"/>
    <w:rsid w:val="00F7521F"/>
    <w:rsid w:val="00F8424E"/>
    <w:rsid w:val="00F93FA0"/>
    <w:rsid w:val="00FA399F"/>
    <w:rsid w:val="00FA3D7B"/>
    <w:rsid w:val="00FB5BDF"/>
    <w:rsid w:val="00FC15C5"/>
    <w:rsid w:val="00FD1444"/>
    <w:rsid w:val="00FD154C"/>
    <w:rsid w:val="00FD4E1B"/>
    <w:rsid w:val="00FE04FF"/>
    <w:rsid w:val="00FE458F"/>
    <w:rsid w:val="00FF0EB5"/>
    <w:rsid w:val="00FF1752"/>
    <w:rsid w:val="00FF2308"/>
    <w:rsid w:val="00FF41EB"/>
    <w:rsid w:val="00FF54DC"/>
    <w:rsid w:val="00FF6BB6"/>
    <w:rsid w:val="00FF7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5B2F"/>
    <w:rPr>
      <w:sz w:val="24"/>
      <w:szCs w:val="24"/>
      <w:lang w:val="ru-RU"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77021E"/>
    <w:pPr>
      <w:ind w:right="-1050"/>
      <w:jc w:val="both"/>
    </w:pPr>
    <w:rPr>
      <w:rFonts w:ascii="Arial" w:hAnsi="Arial"/>
      <w:sz w:val="32"/>
      <w:szCs w:val="20"/>
      <w:lang w:val="uk-UA" w:eastAsia="uk-UA"/>
    </w:rPr>
  </w:style>
  <w:style w:type="table" w:styleId="a4">
    <w:name w:val="Table Grid"/>
    <w:basedOn w:val="a1"/>
    <w:rsid w:val="005C0A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qFormat/>
    <w:rsid w:val="005B6727"/>
    <w:pPr>
      <w:jc w:val="center"/>
    </w:pPr>
    <w:rPr>
      <w:b/>
      <w:i/>
      <w:sz w:val="36"/>
      <w:szCs w:val="20"/>
      <w:lang w:val="uk-UA" w:eastAsia="uk-UA"/>
    </w:rPr>
  </w:style>
  <w:style w:type="character" w:customStyle="1" w:styleId="apple-converted-space">
    <w:name w:val="apple-converted-space"/>
    <w:basedOn w:val="a0"/>
    <w:rsid w:val="006930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4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34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7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8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8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0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9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9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03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4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19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1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3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6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3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9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42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1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07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15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20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2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5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72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5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05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0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39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9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02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13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4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90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7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39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27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76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4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2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7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8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0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1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12755</Words>
  <Characters>7271</Characters>
  <Application>Microsoft Office Word</Application>
  <DocSecurity>0</DocSecurity>
  <Lines>60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З В І Т</vt:lpstr>
    </vt:vector>
  </TitlesOfParts>
  <Company>Организация</Company>
  <LinksUpToDate>false</LinksUpToDate>
  <CharactersWithSpaces>19987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З В І Т</dc:title>
  <dc:subject/>
  <dc:creator>Admin</dc:creator>
  <cp:keywords/>
  <cp:lastModifiedBy>Sirko.Igor</cp:lastModifiedBy>
  <cp:revision>2</cp:revision>
  <cp:lastPrinted>2016-02-19T11:46:00Z</cp:lastPrinted>
  <dcterms:created xsi:type="dcterms:W3CDTF">2016-02-19T13:41:00Z</dcterms:created>
  <dcterms:modified xsi:type="dcterms:W3CDTF">2016-02-19T13:41:00Z</dcterms:modified>
</cp:coreProperties>
</file>